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4E961" w14:textId="21C699E9" w:rsidR="006E145C" w:rsidRPr="00A327C1" w:rsidRDefault="006E145C" w:rsidP="006E145C">
      <w:pPr>
        <w:suppressAutoHyphens/>
        <w:overflowPunct w:val="0"/>
        <w:autoSpaceDE w:val="0"/>
        <w:spacing w:after="120" w:line="240" w:lineRule="auto"/>
        <w:jc w:val="right"/>
        <w:textAlignment w:val="baseline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Poznań </w:t>
      </w:r>
      <w:r w:rsidR="006A4B0F">
        <w:rPr>
          <w:rFonts w:ascii="Tahoma" w:eastAsia="Times New Roman" w:hAnsi="Tahoma" w:cs="Tahoma"/>
          <w:sz w:val="20"/>
          <w:szCs w:val="20"/>
          <w:lang w:eastAsia="ar-SA"/>
        </w:rPr>
        <w:t>13</w:t>
      </w:r>
      <w:r w:rsidR="004B2751">
        <w:rPr>
          <w:rFonts w:ascii="Tahoma" w:eastAsia="Times New Roman" w:hAnsi="Tahoma" w:cs="Tahoma"/>
          <w:sz w:val="20"/>
          <w:szCs w:val="20"/>
          <w:lang w:eastAsia="ar-SA"/>
        </w:rPr>
        <w:t xml:space="preserve"> maja 202</w:t>
      </w:r>
      <w:r w:rsidR="006A4B0F">
        <w:rPr>
          <w:rFonts w:ascii="Tahoma" w:eastAsia="Times New Roman" w:hAnsi="Tahoma" w:cs="Tahoma"/>
          <w:sz w:val="20"/>
          <w:szCs w:val="20"/>
          <w:lang w:eastAsia="ar-SA"/>
        </w:rPr>
        <w:t>6</w:t>
      </w:r>
      <w:r w:rsidR="00B71EE9">
        <w:rPr>
          <w:rFonts w:ascii="Tahoma" w:eastAsia="Times New Roman" w:hAnsi="Tahoma" w:cs="Tahoma"/>
          <w:sz w:val="20"/>
          <w:szCs w:val="20"/>
          <w:lang w:eastAsia="ar-SA"/>
        </w:rPr>
        <w:t xml:space="preserve"> r</w:t>
      </w:r>
      <w:r w:rsidRPr="00A327C1">
        <w:rPr>
          <w:rFonts w:ascii="Tahoma" w:eastAsia="Times New Roman" w:hAnsi="Tahoma" w:cs="Tahoma"/>
          <w:sz w:val="20"/>
          <w:szCs w:val="20"/>
          <w:lang w:eastAsia="ar-SA"/>
        </w:rPr>
        <w:t>.</w:t>
      </w:r>
    </w:p>
    <w:p w14:paraId="54B9FBCA" w14:textId="77777777" w:rsidR="006E145C" w:rsidRPr="00D0671D" w:rsidRDefault="006E145C" w:rsidP="006E145C">
      <w:pPr>
        <w:suppressAutoHyphens/>
        <w:overflowPunct w:val="0"/>
        <w:autoSpaceDE w:val="0"/>
        <w:spacing w:after="120" w:line="240" w:lineRule="auto"/>
        <w:textAlignment w:val="baseline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D0671D">
        <w:rPr>
          <w:rFonts w:ascii="Tahoma" w:eastAsia="Times New Roman" w:hAnsi="Tahoma" w:cs="Tahoma"/>
          <w:b/>
          <w:sz w:val="20"/>
          <w:szCs w:val="20"/>
          <w:lang w:eastAsia="ar-SA"/>
        </w:rPr>
        <w:t>ZATWIERDZAM</w:t>
      </w:r>
    </w:p>
    <w:p w14:paraId="7DFD4E25" w14:textId="77777777" w:rsidR="006E145C" w:rsidRPr="00D0671D" w:rsidRDefault="006E145C" w:rsidP="006E145C">
      <w:pPr>
        <w:suppressAutoHyphens/>
        <w:overflowPunct w:val="0"/>
        <w:autoSpaceDE w:val="0"/>
        <w:spacing w:after="120" w:line="240" w:lineRule="auto"/>
        <w:textAlignment w:val="baseline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D0671D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     Dyrektor </w:t>
      </w:r>
    </w:p>
    <w:p w14:paraId="79ABD281" w14:textId="77777777" w:rsidR="006E145C" w:rsidRDefault="006E145C" w:rsidP="00AB3467">
      <w:pPr>
        <w:suppressAutoHyphens/>
        <w:overflowPunct w:val="0"/>
        <w:autoSpaceDE w:val="0"/>
        <w:spacing w:after="120" w:line="240" w:lineRule="auto"/>
        <w:jc w:val="center"/>
        <w:textAlignment w:val="baseline"/>
        <w:rPr>
          <w:rFonts w:ascii="Tahoma" w:eastAsia="Times New Roman" w:hAnsi="Tahoma" w:cs="Tahoma"/>
          <w:b/>
          <w:sz w:val="24"/>
          <w:szCs w:val="24"/>
          <w:lang w:eastAsia="ar-SA"/>
        </w:rPr>
      </w:pPr>
    </w:p>
    <w:p w14:paraId="4FB7A2D0" w14:textId="77777777" w:rsidR="00737952" w:rsidRDefault="00980FC5" w:rsidP="00AB3467">
      <w:pPr>
        <w:suppressAutoHyphens/>
        <w:overflowPunct w:val="0"/>
        <w:autoSpaceDE w:val="0"/>
        <w:spacing w:after="120" w:line="240" w:lineRule="auto"/>
        <w:jc w:val="center"/>
        <w:textAlignment w:val="baseline"/>
        <w:rPr>
          <w:rFonts w:ascii="Tahoma" w:eastAsia="Times New Roman" w:hAnsi="Tahoma" w:cs="Tahoma"/>
          <w:b/>
          <w:sz w:val="24"/>
          <w:szCs w:val="24"/>
          <w:lang w:eastAsia="ar-SA"/>
        </w:rPr>
      </w:pPr>
      <w:r w:rsidRPr="00AB3467">
        <w:rPr>
          <w:rFonts w:ascii="Tahoma" w:eastAsia="Times New Roman" w:hAnsi="Tahoma" w:cs="Tahoma"/>
          <w:b/>
          <w:sz w:val="24"/>
          <w:szCs w:val="24"/>
          <w:lang w:eastAsia="ar-SA"/>
        </w:rPr>
        <w:t xml:space="preserve">OGŁOSZENIE </w:t>
      </w:r>
    </w:p>
    <w:p w14:paraId="52EDDA75" w14:textId="0D18862B" w:rsidR="00980FC5" w:rsidRPr="007647BA" w:rsidRDefault="00737952" w:rsidP="00AB3467">
      <w:pPr>
        <w:suppressAutoHyphens/>
        <w:overflowPunct w:val="0"/>
        <w:autoSpaceDE w:val="0"/>
        <w:spacing w:after="120" w:line="240" w:lineRule="auto"/>
        <w:jc w:val="center"/>
        <w:textAlignment w:val="baseline"/>
        <w:rPr>
          <w:rFonts w:ascii="Tahoma" w:eastAsia="Times New Roman" w:hAnsi="Tahoma" w:cs="Tahoma"/>
          <w:sz w:val="24"/>
          <w:szCs w:val="24"/>
          <w:lang w:eastAsia="ar-SA"/>
        </w:rPr>
      </w:pPr>
      <w:r w:rsidRPr="00AB3467">
        <w:rPr>
          <w:rFonts w:ascii="Tahoma" w:eastAsia="Times New Roman" w:hAnsi="Tahoma" w:cs="Tahoma"/>
          <w:b/>
          <w:sz w:val="24"/>
          <w:szCs w:val="24"/>
          <w:lang w:eastAsia="ar-SA"/>
        </w:rPr>
        <w:t xml:space="preserve">w sprawie </w:t>
      </w:r>
      <w:r>
        <w:rPr>
          <w:rFonts w:ascii="Tahoma" w:eastAsia="Times New Roman" w:hAnsi="Tahoma" w:cs="Tahoma"/>
          <w:b/>
          <w:sz w:val="24"/>
          <w:szCs w:val="24"/>
          <w:lang w:eastAsia="ar-SA"/>
        </w:rPr>
        <w:t>szczegółowych</w:t>
      </w:r>
      <w:r w:rsidRPr="00737952">
        <w:rPr>
          <w:rFonts w:ascii="Tahoma" w:eastAsia="Times New Roman" w:hAnsi="Tahoma" w:cs="Tahoma"/>
          <w:b/>
          <w:sz w:val="24"/>
          <w:szCs w:val="24"/>
          <w:lang w:eastAsia="ar-SA"/>
        </w:rPr>
        <w:t xml:space="preserve"> warunk</w:t>
      </w:r>
      <w:r>
        <w:rPr>
          <w:rFonts w:ascii="Tahoma" w:eastAsia="Times New Roman" w:hAnsi="Tahoma" w:cs="Tahoma"/>
          <w:b/>
          <w:sz w:val="24"/>
          <w:szCs w:val="24"/>
          <w:lang w:eastAsia="ar-SA"/>
        </w:rPr>
        <w:t xml:space="preserve">ów </w:t>
      </w:r>
      <w:r w:rsidRPr="00AB3467">
        <w:rPr>
          <w:rFonts w:ascii="Tahoma" w:eastAsia="Times New Roman" w:hAnsi="Tahoma" w:cs="Tahoma"/>
          <w:b/>
          <w:sz w:val="24"/>
          <w:szCs w:val="24"/>
          <w:lang w:eastAsia="ar-SA"/>
        </w:rPr>
        <w:t>konkursu ofert</w:t>
      </w:r>
      <w:r>
        <w:rPr>
          <w:rFonts w:ascii="Tahoma" w:eastAsia="Times New Roman" w:hAnsi="Tahoma" w:cs="Tahoma"/>
          <w:b/>
          <w:sz w:val="24"/>
          <w:szCs w:val="24"/>
          <w:lang w:eastAsia="ar-SA"/>
        </w:rPr>
        <w:t xml:space="preserve"> w zakresie </w:t>
      </w:r>
      <w:r w:rsidR="00A729D2">
        <w:rPr>
          <w:rFonts w:ascii="Tahoma" w:eastAsia="Times New Roman" w:hAnsi="Tahoma" w:cs="Tahoma"/>
          <w:b/>
          <w:sz w:val="24"/>
          <w:szCs w:val="24"/>
          <w:lang w:eastAsia="ar-SA"/>
        </w:rPr>
        <w:t>lekarza specjalisty</w:t>
      </w:r>
      <w:r w:rsidR="004B2751">
        <w:rPr>
          <w:rFonts w:ascii="Tahoma" w:eastAsia="Times New Roman" w:hAnsi="Tahoma" w:cs="Tahoma"/>
          <w:b/>
          <w:sz w:val="24"/>
          <w:szCs w:val="24"/>
          <w:lang w:eastAsia="ar-SA"/>
        </w:rPr>
        <w:t xml:space="preserve"> medycyny pracy</w:t>
      </w:r>
    </w:p>
    <w:p w14:paraId="09E28CA1" w14:textId="77777777" w:rsidR="004C4998" w:rsidRDefault="004C4998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</w:p>
    <w:p w14:paraId="5339B2F6" w14:textId="77777777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Dyrektor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Wojskowej Specjalistycznej Przychodni Lekarskiej SP ZOZ w </w:t>
      </w:r>
      <w:r w:rsidR="00590C3B" w:rsidRPr="00AB3467">
        <w:rPr>
          <w:rFonts w:ascii="Tahoma" w:eastAsia="Times New Roman" w:hAnsi="Tahoma" w:cs="Tahoma"/>
          <w:sz w:val="20"/>
          <w:szCs w:val="20"/>
          <w:lang w:eastAsia="ar-SA"/>
        </w:rPr>
        <w:t>Poznaniu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działając na podstawie:</w:t>
      </w:r>
    </w:p>
    <w:p w14:paraId="67F461C5" w14:textId="4274CACE" w:rsidR="00050826" w:rsidRPr="001D0AE2" w:rsidRDefault="00050826" w:rsidP="001D0AE2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EE7818">
        <w:rPr>
          <w:rFonts w:ascii="Tahoma" w:eastAsia="Times New Roman" w:hAnsi="Tahoma" w:cs="Tahoma"/>
          <w:sz w:val="20"/>
          <w:szCs w:val="20"/>
          <w:lang w:eastAsia="pl-PL"/>
        </w:rPr>
        <w:t>Ustawy z dnia 15.04.2011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EE7818">
        <w:rPr>
          <w:rFonts w:ascii="Tahoma" w:eastAsia="Times New Roman" w:hAnsi="Tahoma" w:cs="Tahoma"/>
          <w:sz w:val="20"/>
          <w:szCs w:val="20"/>
          <w:lang w:eastAsia="pl-PL"/>
        </w:rPr>
        <w:t>r. o działalności leczniczej</w:t>
      </w:r>
      <w:bookmarkStart w:id="0" w:name="_Hlk45542989"/>
      <w:r w:rsidR="00F245D6">
        <w:rPr>
          <w:rFonts w:ascii="Tahoma" w:eastAsia="Times New Roman" w:hAnsi="Tahoma" w:cs="Tahoma"/>
          <w:sz w:val="20"/>
          <w:szCs w:val="20"/>
          <w:lang w:eastAsia="pl-PL"/>
        </w:rPr>
        <w:t>.</w:t>
      </w:r>
    </w:p>
    <w:bookmarkEnd w:id="0"/>
    <w:p w14:paraId="2557AA6B" w14:textId="3EA326BD" w:rsidR="00050826" w:rsidRPr="001D0AE2" w:rsidRDefault="00050826" w:rsidP="001D0AE2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EE7818">
        <w:rPr>
          <w:rFonts w:ascii="Tahoma" w:eastAsia="Times New Roman" w:hAnsi="Tahoma" w:cs="Tahoma"/>
          <w:sz w:val="20"/>
          <w:szCs w:val="20"/>
          <w:lang w:eastAsia="pl-PL"/>
        </w:rPr>
        <w:t>Ustawy z dnia 27 sierpnia 2004r. o świadczeniach opieki zdrowotnej finansowanych ze środków publicznych</w:t>
      </w:r>
      <w:r w:rsidR="00F245D6">
        <w:rPr>
          <w:rFonts w:ascii="Tahoma" w:eastAsia="Times New Roman" w:hAnsi="Tahoma" w:cs="Tahoma"/>
          <w:sz w:val="20"/>
          <w:szCs w:val="20"/>
          <w:lang w:eastAsia="pl-PL"/>
        </w:rPr>
        <w:t>.</w:t>
      </w:r>
    </w:p>
    <w:p w14:paraId="2F319B45" w14:textId="77777777" w:rsidR="00050826" w:rsidRPr="00EE7818" w:rsidRDefault="00050826" w:rsidP="00050826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EE7818">
        <w:rPr>
          <w:rFonts w:ascii="Tahoma" w:eastAsia="Times New Roman" w:hAnsi="Tahoma" w:cs="Tahoma"/>
          <w:sz w:val="20"/>
          <w:szCs w:val="20"/>
          <w:lang w:eastAsia="pl-PL"/>
        </w:rPr>
        <w:t>Zarządzenia Dyrektora WSPL SP ZOZ w Poznaniu.</w:t>
      </w:r>
    </w:p>
    <w:p w14:paraId="73A53344" w14:textId="77777777" w:rsidR="00FC5257" w:rsidRDefault="00FC5257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67D9B4EE" w14:textId="2D52F9FC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jako Udzielający Zamówienia ogłasza konkurs ofert na udzielanie świadczeń medycznych 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br/>
        <w:t xml:space="preserve">z zakresu </w:t>
      </w:r>
      <w:r w:rsidR="009170B4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lekarza </w:t>
      </w:r>
      <w:r w:rsidR="00721789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medycyny pracy i innych świadczeń zdrowotnych </w:t>
      </w:r>
      <w:r w:rsidR="00721789">
        <w:rPr>
          <w:rFonts w:ascii="Tahoma" w:eastAsia="Times New Roman" w:hAnsi="Tahoma" w:cs="Tahoma"/>
          <w:sz w:val="20"/>
          <w:szCs w:val="20"/>
          <w:lang w:eastAsia="ar-SA"/>
        </w:rPr>
        <w:t>oraz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przedstawia warunki udziału w postępowaniu:</w:t>
      </w:r>
    </w:p>
    <w:p w14:paraId="25FEEDB2" w14:textId="77777777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</w:p>
    <w:p w14:paraId="3FF19A55" w14:textId="77777777" w:rsidR="00037FED" w:rsidRPr="00AB3467" w:rsidRDefault="00980FC5" w:rsidP="00AB3467">
      <w:pPr>
        <w:suppressAutoHyphens/>
        <w:spacing w:after="0" w:line="240" w:lineRule="auto"/>
        <w:ind w:left="2880" w:hanging="2880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I. Udzielający Zamówienia: </w:t>
      </w:r>
    </w:p>
    <w:p w14:paraId="32BA9276" w14:textId="0AA62B4A" w:rsidR="00980FC5" w:rsidRPr="00AB3467" w:rsidRDefault="00037FED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AB3467">
        <w:rPr>
          <w:rFonts w:ascii="Tahoma" w:hAnsi="Tahoma" w:cs="Tahoma"/>
          <w:sz w:val="20"/>
          <w:szCs w:val="20"/>
        </w:rPr>
        <w:t xml:space="preserve">Wojskowej Specjalistycznej Przychodni Lekarskiej, Samodzielny Publiczny Zakład Opieki Zdrowotnej ul. Solna 21, 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61-</w:t>
      </w:r>
      <w:r w:rsidR="00050826" w:rsidRPr="00AB3467">
        <w:rPr>
          <w:rFonts w:ascii="Tahoma" w:eastAsia="Times New Roman" w:hAnsi="Tahoma" w:cs="Tahoma"/>
          <w:sz w:val="20"/>
          <w:szCs w:val="20"/>
          <w:lang w:eastAsia="ar-SA"/>
        </w:rPr>
        <w:t>736</w:t>
      </w:r>
      <w:r w:rsidR="00050826" w:rsidRPr="00AB3467">
        <w:rPr>
          <w:rFonts w:ascii="Tahoma" w:hAnsi="Tahoma" w:cs="Tahoma"/>
          <w:sz w:val="20"/>
          <w:szCs w:val="20"/>
        </w:rPr>
        <w:t xml:space="preserve"> Poznań</w:t>
      </w: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 </w:t>
      </w:r>
    </w:p>
    <w:p w14:paraId="3A917BB4" w14:textId="77777777" w:rsidR="00980FC5" w:rsidRPr="00AB3467" w:rsidRDefault="00980FC5" w:rsidP="00AB3467">
      <w:pPr>
        <w:suppressAutoHyphens/>
        <w:spacing w:after="0" w:line="240" w:lineRule="auto"/>
        <w:ind w:left="2880" w:hanging="48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</w:p>
    <w:p w14:paraId="7A438320" w14:textId="77777777" w:rsidR="00980FC5" w:rsidRPr="00AB3467" w:rsidRDefault="00980FC5" w:rsidP="00AB3467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1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II. Przedmiot konkursu ofert: </w:t>
      </w:r>
    </w:p>
    <w:p w14:paraId="0B0A618F" w14:textId="56D86710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i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Udzielanie świadczeń </w:t>
      </w:r>
      <w:r w:rsidR="00612FD1" w:rsidRPr="00AB3467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medycznych na</w:t>
      </w:r>
      <w:r w:rsidRPr="00AB3467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 rzecz pacjentów WSPL SP ZOZ w </w:t>
      </w:r>
      <w:r w:rsidR="00037FED" w:rsidRPr="00AB3467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Poznaniu</w:t>
      </w:r>
      <w:r w:rsidRPr="00AB3467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 </w:t>
      </w:r>
      <w:r w:rsidRPr="00AB3467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br/>
        <w:t xml:space="preserve">w zakresie: </w:t>
      </w:r>
      <w:r w:rsidR="00A729D2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lekarza</w:t>
      </w:r>
      <w:r w:rsidR="00721789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 medycyny pracy i innych świadczeń zdrowotnych</w:t>
      </w:r>
      <w:r w:rsidR="00B52EF8">
        <w:rPr>
          <w:rFonts w:ascii="Tahoma" w:eastAsia="Times New Roman" w:hAnsi="Tahoma" w:cs="Tahoma"/>
          <w:sz w:val="20"/>
          <w:szCs w:val="20"/>
          <w:lang w:eastAsia="ar-SA"/>
        </w:rPr>
        <w:t>.</w:t>
      </w:r>
    </w:p>
    <w:p w14:paraId="284D530A" w14:textId="27C3E6C5" w:rsidR="000176A1" w:rsidRPr="00AB3467" w:rsidRDefault="000176A1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Szczegółowo przedmiot konkursu i warunki wymagane przedstawione zostały w złączniku nr 3 </w:t>
      </w:r>
      <w:r w:rsidR="00AB3467" w:rsidRPr="00AB3467">
        <w:rPr>
          <w:rFonts w:ascii="Tahoma" w:eastAsia="Times New Roman" w:hAnsi="Tahoma" w:cs="Tahoma"/>
          <w:sz w:val="20"/>
          <w:szCs w:val="20"/>
          <w:lang w:eastAsia="ar-SA"/>
        </w:rPr>
        <w:t>–</w:t>
      </w:r>
      <w:r w:rsidR="009E2B02" w:rsidRPr="00AB3467">
        <w:rPr>
          <w:rFonts w:ascii="Tahoma" w:eastAsia="Times New Roman" w:hAnsi="Tahoma" w:cs="Tahoma"/>
          <w:sz w:val="20"/>
          <w:szCs w:val="20"/>
          <w:lang w:eastAsia="ar-SA"/>
        </w:rPr>
        <w:t>umowa</w:t>
      </w:r>
      <w:r w:rsidR="00AB3467" w:rsidRPr="00AB3467">
        <w:rPr>
          <w:rFonts w:ascii="Tahoma" w:eastAsia="Times New Roman" w:hAnsi="Tahoma" w:cs="Tahoma"/>
          <w:sz w:val="20"/>
          <w:szCs w:val="20"/>
          <w:lang w:eastAsia="ar-SA"/>
        </w:rPr>
        <w:t>.</w:t>
      </w:r>
    </w:p>
    <w:p w14:paraId="397760EE" w14:textId="77777777" w:rsidR="00037FED" w:rsidRPr="00AB3467" w:rsidRDefault="00037FED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</w:p>
    <w:p w14:paraId="751C6099" w14:textId="77777777" w:rsidR="00980FC5" w:rsidRPr="00AB3467" w:rsidRDefault="00980FC5" w:rsidP="00AB3467">
      <w:pPr>
        <w:numPr>
          <w:ilvl w:val="0"/>
          <w:numId w:val="9"/>
        </w:numPr>
        <w:suppressAutoHyphens/>
        <w:overflowPunct w:val="0"/>
        <w:autoSpaceDE w:val="0"/>
        <w:spacing w:after="0" w:line="240" w:lineRule="auto"/>
        <w:ind w:left="426" w:hanging="426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 xml:space="preserve">Miejsce udzielania świadczeń </w:t>
      </w:r>
    </w:p>
    <w:p w14:paraId="5CB2B222" w14:textId="6CAF4D2C" w:rsidR="00980FC5" w:rsidRPr="00AB3467" w:rsidRDefault="00980FC5" w:rsidP="00AB3467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 xml:space="preserve"> </w:t>
      </w:r>
      <w:r w:rsidRPr="00AB3467">
        <w:rPr>
          <w:rFonts w:ascii="Tahoma" w:eastAsia="Times New Roman" w:hAnsi="Tahoma" w:cs="Tahoma"/>
          <w:bCs/>
          <w:sz w:val="20"/>
          <w:szCs w:val="20"/>
          <w:lang w:eastAsia="ar-SA"/>
        </w:rPr>
        <w:t>Poradnia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WSPL SP ZOZ w </w:t>
      </w:r>
      <w:r w:rsidR="00037FED" w:rsidRPr="00AB3467">
        <w:rPr>
          <w:rFonts w:ascii="Tahoma" w:eastAsia="Times New Roman" w:hAnsi="Tahoma" w:cs="Tahoma"/>
          <w:sz w:val="20"/>
          <w:szCs w:val="20"/>
          <w:lang w:eastAsia="ar-SA"/>
        </w:rPr>
        <w:t>Poznaniu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, ul. </w:t>
      </w:r>
      <w:r w:rsidR="00037FED" w:rsidRPr="00AB3467">
        <w:rPr>
          <w:rFonts w:ascii="Tahoma" w:eastAsia="Times New Roman" w:hAnsi="Tahoma" w:cs="Tahoma"/>
          <w:sz w:val="20"/>
          <w:szCs w:val="20"/>
          <w:lang w:eastAsia="ar-SA"/>
        </w:rPr>
        <w:t>S</w:t>
      </w:r>
      <w:r w:rsidR="00721789">
        <w:rPr>
          <w:rFonts w:ascii="Tahoma" w:eastAsia="Times New Roman" w:hAnsi="Tahoma" w:cs="Tahoma"/>
          <w:sz w:val="20"/>
          <w:szCs w:val="20"/>
          <w:lang w:eastAsia="ar-SA"/>
        </w:rPr>
        <w:t xml:space="preserve">zylinga 1 i </w:t>
      </w:r>
      <w:r w:rsidR="00F245D6">
        <w:rPr>
          <w:rFonts w:ascii="Tahoma" w:eastAsia="Times New Roman" w:hAnsi="Tahoma" w:cs="Tahoma"/>
          <w:sz w:val="20"/>
          <w:szCs w:val="20"/>
          <w:lang w:eastAsia="ar-SA"/>
        </w:rPr>
        <w:t>Solna 2</w:t>
      </w:r>
      <w:r w:rsidR="00037FED" w:rsidRPr="00AB3467">
        <w:rPr>
          <w:rFonts w:ascii="Tahoma" w:eastAsia="Times New Roman" w:hAnsi="Tahoma" w:cs="Tahoma"/>
          <w:sz w:val="20"/>
          <w:szCs w:val="20"/>
          <w:lang w:eastAsia="ar-SA"/>
        </w:rPr>
        <w:t>1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.</w:t>
      </w:r>
    </w:p>
    <w:p w14:paraId="4E68B990" w14:textId="77777777" w:rsidR="00980FC5" w:rsidRPr="00AB3467" w:rsidRDefault="00980FC5" w:rsidP="00AB3467">
      <w:pPr>
        <w:suppressAutoHyphens/>
        <w:overflowPunct w:val="0"/>
        <w:autoSpaceDE w:val="0"/>
        <w:spacing w:after="0" w:line="240" w:lineRule="auto"/>
        <w:ind w:left="426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22A3A2C7" w14:textId="77777777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IV. Miejsce i czas ukazania się ogłoszenia: </w:t>
      </w:r>
    </w:p>
    <w:p w14:paraId="7AA8817C" w14:textId="6E97DC52" w:rsidR="00616BD0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Ogłoszenie zostało</w:t>
      </w: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 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zamieszczone na stronie internetowej </w:t>
      </w:r>
      <w:hyperlink r:id="rId7" w:history="1">
        <w:r w:rsidR="00EE5F56" w:rsidRPr="00846544">
          <w:rPr>
            <w:rStyle w:val="Hipercze"/>
            <w:rFonts w:ascii="Tahoma" w:eastAsia="Times New Roman" w:hAnsi="Tahoma" w:cs="Tahoma"/>
            <w:b/>
            <w:bCs/>
            <w:sz w:val="20"/>
            <w:szCs w:val="20"/>
            <w:lang w:eastAsia="ar-SA"/>
          </w:rPr>
          <w:t>www.wspl.info.pl</w:t>
        </w:r>
      </w:hyperlink>
      <w:r w:rsidR="00EE5F56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 xml:space="preserve"> </w:t>
      </w:r>
    </w:p>
    <w:p w14:paraId="2D7C600B" w14:textId="77777777" w:rsidR="00AB3467" w:rsidRPr="00AB3467" w:rsidRDefault="00AB3467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color w:val="000000"/>
          <w:sz w:val="20"/>
          <w:szCs w:val="20"/>
          <w:lang w:eastAsia="ar-SA"/>
        </w:rPr>
      </w:pPr>
    </w:p>
    <w:p w14:paraId="177D525A" w14:textId="77777777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V. Obowiązki Oferenta</w:t>
      </w:r>
    </w:p>
    <w:p w14:paraId="3DCCFDB1" w14:textId="1674509B" w:rsidR="002A7FBB" w:rsidRDefault="002A7FBB" w:rsidP="002A7FBB">
      <w:pPr>
        <w:pStyle w:val="Default"/>
        <w:jc w:val="both"/>
        <w:rPr>
          <w:rFonts w:ascii="Tahoma" w:hAnsi="Tahoma" w:cs="Tahoma"/>
          <w:bCs/>
          <w:sz w:val="20"/>
          <w:szCs w:val="20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Do konkursu mogą przystąpić podmioty wykonujące działalność leczniczą zgodnie 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br/>
        <w:t xml:space="preserve">z ustawą z dnia 15.04.2011 r. o działalności leczniczej oraz lekarze </w:t>
      </w:r>
      <w:r w:rsidR="00FC5257" w:rsidRPr="00AB3467">
        <w:rPr>
          <w:rFonts w:ascii="Tahoma" w:eastAsia="Times New Roman" w:hAnsi="Tahoma" w:cs="Tahoma"/>
          <w:sz w:val="20"/>
          <w:szCs w:val="20"/>
          <w:lang w:eastAsia="ar-SA"/>
        </w:rPr>
        <w:t>posiadający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kwalifikacje zgodne z</w:t>
      </w:r>
      <w:r w:rsidRPr="00AB3467">
        <w:rPr>
          <w:rFonts w:ascii="Tahoma" w:hAnsi="Tahoma" w:cs="Tahoma"/>
          <w:i/>
          <w:sz w:val="20"/>
          <w:szCs w:val="20"/>
        </w:rPr>
        <w:t xml:space="preserve"> </w:t>
      </w:r>
      <w:r w:rsidRPr="00AB3467">
        <w:rPr>
          <w:rFonts w:ascii="Tahoma" w:hAnsi="Tahoma" w:cs="Tahoma"/>
          <w:bCs/>
          <w:sz w:val="20"/>
          <w:szCs w:val="20"/>
        </w:rPr>
        <w:t>ustawą z dnia 5 grudnia 1996 r. o zawodach lekarza i lekarza dentysty</w:t>
      </w:r>
      <w:r>
        <w:rPr>
          <w:rFonts w:ascii="Tahoma" w:hAnsi="Tahoma" w:cs="Tahoma"/>
          <w:bCs/>
          <w:sz w:val="20"/>
          <w:szCs w:val="20"/>
        </w:rPr>
        <w:t>, spełniający n/w wymogi:</w:t>
      </w:r>
    </w:p>
    <w:p w14:paraId="7C2D5593" w14:textId="77777777" w:rsidR="0070403F" w:rsidRDefault="0070403F" w:rsidP="001A2854">
      <w:pPr>
        <w:pStyle w:val="Default"/>
        <w:numPr>
          <w:ilvl w:val="0"/>
          <w:numId w:val="16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Obligatoryjne:</w:t>
      </w:r>
    </w:p>
    <w:p w14:paraId="074505BB" w14:textId="77777777" w:rsidR="00A729D2" w:rsidRPr="00A327C1" w:rsidRDefault="00A729D2" w:rsidP="00A729D2">
      <w:pPr>
        <w:pStyle w:val="Default"/>
        <w:jc w:val="both"/>
        <w:rPr>
          <w:rFonts w:ascii="Tahoma" w:hAnsi="Tahoma" w:cs="Tahoma"/>
          <w:sz w:val="20"/>
          <w:szCs w:val="20"/>
        </w:rPr>
      </w:pPr>
      <w:r w:rsidRPr="00A327C1">
        <w:rPr>
          <w:rFonts w:ascii="Tahoma" w:hAnsi="Tahoma" w:cs="Tahoma"/>
          <w:sz w:val="20"/>
          <w:szCs w:val="20"/>
        </w:rPr>
        <w:t>Obligatoryjne:</w:t>
      </w:r>
    </w:p>
    <w:p w14:paraId="7DF98BFB" w14:textId="77777777" w:rsidR="00A729D2" w:rsidRPr="00A327C1" w:rsidRDefault="00A729D2" w:rsidP="00A729D2">
      <w:pPr>
        <w:pStyle w:val="Default"/>
        <w:numPr>
          <w:ilvl w:val="1"/>
          <w:numId w:val="16"/>
        </w:numPr>
        <w:jc w:val="both"/>
        <w:rPr>
          <w:rFonts w:ascii="Tahoma" w:hAnsi="Tahoma" w:cs="Tahoma"/>
          <w:sz w:val="20"/>
          <w:szCs w:val="20"/>
        </w:rPr>
      </w:pPr>
      <w:r w:rsidRPr="00A327C1">
        <w:rPr>
          <w:rFonts w:ascii="Tahoma" w:hAnsi="Tahoma" w:cs="Tahoma"/>
          <w:sz w:val="20"/>
          <w:szCs w:val="20"/>
        </w:rPr>
        <w:t>Posiadający dyplom lekarz,</w:t>
      </w:r>
    </w:p>
    <w:p w14:paraId="697C0D19" w14:textId="77777777" w:rsidR="00A729D2" w:rsidRPr="00A327C1" w:rsidRDefault="00A729D2" w:rsidP="00A729D2">
      <w:pPr>
        <w:pStyle w:val="Default"/>
        <w:numPr>
          <w:ilvl w:val="1"/>
          <w:numId w:val="16"/>
        </w:numPr>
        <w:jc w:val="both"/>
        <w:rPr>
          <w:rFonts w:ascii="Tahoma" w:hAnsi="Tahoma" w:cs="Tahoma"/>
          <w:sz w:val="20"/>
          <w:szCs w:val="20"/>
        </w:rPr>
      </w:pPr>
      <w:r w:rsidRPr="00A327C1">
        <w:rPr>
          <w:rFonts w:ascii="Tahoma" w:hAnsi="Tahoma" w:cs="Tahoma"/>
          <w:sz w:val="20"/>
          <w:szCs w:val="20"/>
        </w:rPr>
        <w:t>Posiadający czynne prawo wykonywania zawodu na terenie RP,</w:t>
      </w:r>
    </w:p>
    <w:p w14:paraId="570F6E18" w14:textId="77777777" w:rsidR="00A729D2" w:rsidRPr="00A327C1" w:rsidRDefault="00A729D2" w:rsidP="00A729D2">
      <w:pPr>
        <w:pStyle w:val="Default"/>
        <w:numPr>
          <w:ilvl w:val="1"/>
          <w:numId w:val="16"/>
        </w:numPr>
        <w:jc w:val="both"/>
        <w:rPr>
          <w:rFonts w:ascii="Tahoma" w:hAnsi="Tahoma" w:cs="Tahoma"/>
          <w:sz w:val="20"/>
          <w:szCs w:val="20"/>
        </w:rPr>
      </w:pPr>
      <w:r w:rsidRPr="00A327C1">
        <w:rPr>
          <w:rFonts w:ascii="Tahoma" w:hAnsi="Tahoma" w:cs="Tahoma"/>
          <w:sz w:val="20"/>
          <w:szCs w:val="20"/>
        </w:rPr>
        <w:t>zezwolenie Izby Lekarskiej na wykonywanie indywidualnej praktyki lekarskiej - oświadczenie,</w:t>
      </w:r>
    </w:p>
    <w:p w14:paraId="05FF6BC9" w14:textId="77777777" w:rsidR="00A729D2" w:rsidRPr="00A327C1" w:rsidRDefault="00A729D2" w:rsidP="00A729D2">
      <w:pPr>
        <w:pStyle w:val="Default"/>
        <w:numPr>
          <w:ilvl w:val="1"/>
          <w:numId w:val="16"/>
        </w:numPr>
        <w:jc w:val="both"/>
        <w:rPr>
          <w:rFonts w:ascii="Tahoma" w:hAnsi="Tahoma" w:cs="Tahoma"/>
          <w:sz w:val="20"/>
          <w:szCs w:val="20"/>
        </w:rPr>
      </w:pPr>
      <w:r w:rsidRPr="00A327C1">
        <w:rPr>
          <w:rFonts w:ascii="Tahoma" w:hAnsi="Tahoma" w:cs="Tahoma"/>
          <w:sz w:val="20"/>
          <w:szCs w:val="20"/>
        </w:rPr>
        <w:t>zaświadczenie o wpisie do rejestru indywidualnych praktyk lekarskich - kopia,</w:t>
      </w:r>
    </w:p>
    <w:p w14:paraId="32D6A210" w14:textId="77777777" w:rsidR="00A729D2" w:rsidRPr="00A327C1" w:rsidRDefault="00A729D2" w:rsidP="00A729D2">
      <w:pPr>
        <w:pStyle w:val="Default"/>
        <w:numPr>
          <w:ilvl w:val="1"/>
          <w:numId w:val="16"/>
        </w:numPr>
        <w:jc w:val="both"/>
        <w:rPr>
          <w:rFonts w:ascii="Tahoma" w:hAnsi="Tahoma" w:cs="Tahoma"/>
          <w:sz w:val="20"/>
          <w:szCs w:val="20"/>
        </w:rPr>
      </w:pPr>
      <w:r w:rsidRPr="00A327C1">
        <w:rPr>
          <w:rFonts w:ascii="Tahoma" w:hAnsi="Tahoma" w:cs="Tahoma"/>
          <w:sz w:val="20"/>
          <w:szCs w:val="20"/>
        </w:rPr>
        <w:t>zaświadczenie o wpisie do ewidencji działalności gospodarczej lub wypis KRS - kopia,</w:t>
      </w:r>
    </w:p>
    <w:p w14:paraId="6F140172" w14:textId="77777777" w:rsidR="00A729D2" w:rsidRPr="00A327C1" w:rsidRDefault="00A729D2" w:rsidP="00A729D2">
      <w:pPr>
        <w:pStyle w:val="Default"/>
        <w:numPr>
          <w:ilvl w:val="1"/>
          <w:numId w:val="16"/>
        </w:numPr>
        <w:jc w:val="both"/>
        <w:rPr>
          <w:rFonts w:ascii="Tahoma" w:hAnsi="Tahoma" w:cs="Tahoma"/>
          <w:sz w:val="20"/>
          <w:szCs w:val="20"/>
        </w:rPr>
      </w:pPr>
      <w:r w:rsidRPr="00A327C1">
        <w:rPr>
          <w:rFonts w:ascii="Tahoma" w:hAnsi="Tahoma" w:cs="Tahoma"/>
          <w:sz w:val="20"/>
          <w:szCs w:val="20"/>
        </w:rPr>
        <w:t>polisa obowiązkowego OC na czas udzielania świadczeń,</w:t>
      </w:r>
    </w:p>
    <w:p w14:paraId="6D88771C" w14:textId="77777777" w:rsidR="00A729D2" w:rsidRDefault="00A729D2" w:rsidP="00A729D2">
      <w:pPr>
        <w:pStyle w:val="Default"/>
        <w:numPr>
          <w:ilvl w:val="1"/>
          <w:numId w:val="16"/>
        </w:numPr>
        <w:jc w:val="both"/>
        <w:rPr>
          <w:rFonts w:ascii="Tahoma" w:hAnsi="Tahoma" w:cs="Tahoma"/>
          <w:sz w:val="20"/>
          <w:szCs w:val="20"/>
        </w:rPr>
      </w:pPr>
      <w:r w:rsidRPr="00A327C1">
        <w:rPr>
          <w:rFonts w:ascii="Tahoma" w:hAnsi="Tahoma" w:cs="Tahoma"/>
          <w:sz w:val="20"/>
          <w:szCs w:val="20"/>
        </w:rPr>
        <w:t xml:space="preserve">Wypis z rejestru podmiotów wykonujących działalność leczniczą </w:t>
      </w:r>
      <w:r>
        <w:rPr>
          <w:rFonts w:ascii="Tahoma" w:hAnsi="Tahoma" w:cs="Tahoma"/>
          <w:sz w:val="20"/>
          <w:szCs w:val="20"/>
        </w:rPr>
        <w:t>–</w:t>
      </w:r>
      <w:r w:rsidRPr="00A327C1">
        <w:rPr>
          <w:rFonts w:ascii="Tahoma" w:hAnsi="Tahoma" w:cs="Tahoma"/>
          <w:sz w:val="20"/>
          <w:szCs w:val="20"/>
        </w:rPr>
        <w:t xml:space="preserve"> oświadczenie</w:t>
      </w:r>
      <w:r>
        <w:rPr>
          <w:rFonts w:ascii="Tahoma" w:hAnsi="Tahoma" w:cs="Tahoma"/>
          <w:sz w:val="20"/>
          <w:szCs w:val="20"/>
        </w:rPr>
        <w:t>.</w:t>
      </w:r>
      <w:r w:rsidRPr="00A327C1">
        <w:rPr>
          <w:rFonts w:ascii="Tahoma" w:hAnsi="Tahoma" w:cs="Tahoma"/>
          <w:sz w:val="20"/>
          <w:szCs w:val="20"/>
        </w:rPr>
        <w:t xml:space="preserve"> </w:t>
      </w:r>
    </w:p>
    <w:p w14:paraId="72CFC253" w14:textId="77777777" w:rsidR="001A2854" w:rsidRPr="001A2854" w:rsidRDefault="001A2854" w:rsidP="001A2854">
      <w:pPr>
        <w:pStyle w:val="Default"/>
        <w:jc w:val="both"/>
        <w:rPr>
          <w:rFonts w:ascii="Tahoma" w:hAnsi="Tahoma" w:cs="Tahoma"/>
          <w:b/>
          <w:sz w:val="20"/>
          <w:szCs w:val="20"/>
        </w:rPr>
      </w:pPr>
      <w:r w:rsidRPr="001A2854">
        <w:rPr>
          <w:rFonts w:ascii="Tahoma" w:hAnsi="Tahoma" w:cs="Tahoma"/>
          <w:b/>
          <w:sz w:val="20"/>
          <w:szCs w:val="20"/>
        </w:rPr>
        <w:t>VI. Sposób przygotowania oferty</w:t>
      </w:r>
    </w:p>
    <w:p w14:paraId="275EDA8C" w14:textId="77777777" w:rsidR="00980FC5" w:rsidRPr="00AB3467" w:rsidRDefault="00980FC5" w:rsidP="00AB3467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Koszty przygotowania i złożenia oferty ponosi Oferent.</w:t>
      </w:r>
    </w:p>
    <w:p w14:paraId="7CF2F204" w14:textId="75FD21A7" w:rsidR="00980FC5" w:rsidRPr="00AB3467" w:rsidRDefault="00980FC5" w:rsidP="00AB3467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Oferta winna być złożona w formie pisemnej w języku polskim</w:t>
      </w:r>
      <w:r w:rsidRPr="00AB3467">
        <w:rPr>
          <w:rFonts w:ascii="Tahoma" w:eastAsia="Times New Roman" w:hAnsi="Tahoma" w:cs="Tahoma"/>
          <w:color w:val="FF0000"/>
          <w:sz w:val="20"/>
          <w:szCs w:val="20"/>
          <w:lang w:eastAsia="ar-SA"/>
        </w:rPr>
        <w:t xml:space="preserve"> 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na formularzu ofertowym stanowiącym załącznik nr 1 wraz z </w:t>
      </w:r>
      <w:r w:rsidR="00FC5257"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wymaganymi </w:t>
      </w:r>
      <w:r w:rsidR="00B16C27" w:rsidRPr="00AB3467">
        <w:rPr>
          <w:rFonts w:ascii="Tahoma" w:eastAsia="Times New Roman" w:hAnsi="Tahoma" w:cs="Tahoma"/>
          <w:sz w:val="20"/>
          <w:szCs w:val="20"/>
          <w:lang w:eastAsia="ar-SA"/>
        </w:rPr>
        <w:t>załącznikami i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dokumentami.</w:t>
      </w:r>
    </w:p>
    <w:p w14:paraId="0F3B7665" w14:textId="77777777" w:rsidR="00980FC5" w:rsidRPr="00AB3467" w:rsidRDefault="00980FC5" w:rsidP="00AB3467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Wszystkie dokumenty oferty muszą być podpisane</w:t>
      </w:r>
      <w:r w:rsidR="007462F2" w:rsidRPr="00AB3467">
        <w:rPr>
          <w:rFonts w:ascii="Tahoma" w:eastAsia="Times New Roman" w:hAnsi="Tahoma" w:cs="Tahoma"/>
          <w:sz w:val="20"/>
          <w:szCs w:val="20"/>
          <w:lang w:eastAsia="ar-SA"/>
        </w:rPr>
        <w:t>,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a kopie potwierdzone</w:t>
      </w: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 „za zgodność z oryginałem”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przez Oferenta lub osoby uprawnione do działania w jego imieniu.</w:t>
      </w:r>
    </w:p>
    <w:p w14:paraId="7739CCBE" w14:textId="77777777" w:rsidR="00980FC5" w:rsidRPr="00AB3467" w:rsidRDefault="00980FC5" w:rsidP="00AB3467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lastRenderedPageBreak/>
        <w:t>Wszelkie zmiany lub poprawki w tekście oferty muszą być parafowane własnoręcznie przez Oferenta lub osoby uprawnione do działania w jego imieniu.</w:t>
      </w:r>
    </w:p>
    <w:p w14:paraId="7F707CDF" w14:textId="4D98BF3C" w:rsidR="00980FC5" w:rsidRPr="00AB3467" w:rsidRDefault="00980FC5" w:rsidP="00AB3467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Ofertę wraz z załącznikami opatrzoną danymi Oferenta należy umieścić w zaklejonej kopercie oznaczonej: </w:t>
      </w:r>
      <w:r w:rsidR="00885AF9"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„K</w:t>
      </w: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onkurs ofert</w:t>
      </w:r>
      <w:r w:rsidR="00F42917"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”</w:t>
      </w:r>
      <w:r w:rsidR="007462F2"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.</w:t>
      </w:r>
      <w:r w:rsidR="00885AF9"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W celu prawidłowego przygotowania oferty, Oferent powinien zadać wszelkie niezbędne, w </w:t>
      </w:r>
      <w:r w:rsidR="00FC5257" w:rsidRPr="00AB3467">
        <w:rPr>
          <w:rFonts w:ascii="Tahoma" w:eastAsia="Times New Roman" w:hAnsi="Tahoma" w:cs="Tahoma"/>
          <w:sz w:val="20"/>
          <w:szCs w:val="20"/>
          <w:lang w:eastAsia="ar-SA"/>
        </w:rPr>
        <w:t>tym zakresie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pytania.</w:t>
      </w:r>
    </w:p>
    <w:p w14:paraId="19736DED" w14:textId="77777777" w:rsidR="00980FC5" w:rsidRPr="00AB3467" w:rsidRDefault="00980FC5" w:rsidP="00AB3467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Oferent może złożyć tylko jedną ofertę. </w:t>
      </w:r>
    </w:p>
    <w:p w14:paraId="7C4CDAC3" w14:textId="612A8E59" w:rsidR="001A2854" w:rsidRDefault="00980FC5" w:rsidP="0070403F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EE1B5B">
        <w:rPr>
          <w:rFonts w:ascii="Tahoma" w:eastAsia="Times New Roman" w:hAnsi="Tahoma" w:cs="Tahoma"/>
          <w:sz w:val="20"/>
          <w:szCs w:val="20"/>
          <w:lang w:eastAsia="ar-SA"/>
        </w:rPr>
        <w:t>Kryteria oceny ofert oraz warunki wymagane od Oferenta są jawne i nie podlegają zmianie w toku postępowania.</w:t>
      </w:r>
    </w:p>
    <w:p w14:paraId="6F8F14D9" w14:textId="77777777" w:rsidR="00050826" w:rsidRPr="00050826" w:rsidRDefault="00050826" w:rsidP="00050826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050826">
        <w:rPr>
          <w:rFonts w:ascii="Tahoma" w:hAnsi="Tahoma" w:cs="Tahoma"/>
          <w:color w:val="000000"/>
          <w:sz w:val="20"/>
        </w:rPr>
        <w:t xml:space="preserve">Dopuszcza się przesłanie oferty w formie elektronicznej na adres: </w:t>
      </w:r>
      <w:hyperlink r:id="rId8" w:history="1">
        <w:r w:rsidRPr="00050826">
          <w:rPr>
            <w:rStyle w:val="Hipercze"/>
            <w:rFonts w:ascii="Tahoma" w:hAnsi="Tahoma" w:cs="Tahoma"/>
            <w:sz w:val="20"/>
          </w:rPr>
          <w:t>zam.pub@wspl.info.pl</w:t>
        </w:r>
      </w:hyperlink>
      <w:r w:rsidRPr="00050826">
        <w:rPr>
          <w:rFonts w:ascii="Tahoma" w:hAnsi="Tahoma" w:cs="Tahoma"/>
          <w:color w:val="000000"/>
          <w:sz w:val="20"/>
        </w:rPr>
        <w:t xml:space="preserve">  </w:t>
      </w:r>
    </w:p>
    <w:p w14:paraId="2F4B2DA5" w14:textId="77777777" w:rsidR="00050826" w:rsidRPr="00EE1B5B" w:rsidRDefault="00050826" w:rsidP="00050826">
      <w:p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2B71577D" w14:textId="77777777" w:rsidR="00616BD0" w:rsidRPr="00AB3467" w:rsidRDefault="00616BD0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color w:val="000000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b/>
          <w:color w:val="000000"/>
          <w:sz w:val="20"/>
          <w:szCs w:val="20"/>
          <w:lang w:eastAsia="ar-SA"/>
        </w:rPr>
        <w:t>V</w:t>
      </w:r>
      <w:r w:rsidR="001A2854">
        <w:rPr>
          <w:rFonts w:ascii="Tahoma" w:eastAsia="Times New Roman" w:hAnsi="Tahoma" w:cs="Tahoma"/>
          <w:b/>
          <w:color w:val="000000"/>
          <w:sz w:val="20"/>
          <w:szCs w:val="20"/>
          <w:lang w:eastAsia="ar-SA"/>
        </w:rPr>
        <w:t>II</w:t>
      </w:r>
      <w:r w:rsidRPr="00AB3467">
        <w:rPr>
          <w:rFonts w:ascii="Tahoma" w:eastAsia="Times New Roman" w:hAnsi="Tahoma" w:cs="Tahoma"/>
          <w:b/>
          <w:color w:val="000000"/>
          <w:sz w:val="20"/>
          <w:szCs w:val="20"/>
          <w:lang w:eastAsia="ar-SA"/>
        </w:rPr>
        <w:t>. Warunki udzielania świadczeń:</w:t>
      </w:r>
    </w:p>
    <w:p w14:paraId="36361893" w14:textId="2958FEB5" w:rsidR="00616BD0" w:rsidRPr="00AB3467" w:rsidRDefault="00616BD0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color w:val="000000"/>
          <w:sz w:val="20"/>
          <w:szCs w:val="20"/>
          <w:lang w:eastAsia="ar-SA"/>
        </w:rPr>
        <w:t>1.</w:t>
      </w:r>
      <w:r w:rsidRPr="00AB3467">
        <w:rPr>
          <w:rFonts w:ascii="Tahoma" w:eastAsia="Times New Roman" w:hAnsi="Tahoma" w:cs="Tahoma"/>
          <w:b/>
          <w:color w:val="000000"/>
          <w:sz w:val="20"/>
          <w:szCs w:val="20"/>
          <w:lang w:eastAsia="ar-SA"/>
        </w:rPr>
        <w:t xml:space="preserve"> </w:t>
      </w:r>
      <w:r w:rsidRPr="00AB3467">
        <w:rPr>
          <w:rFonts w:ascii="Tahoma" w:eastAsia="Times New Roman" w:hAnsi="Tahoma" w:cs="Tahoma"/>
          <w:color w:val="000000"/>
          <w:sz w:val="20"/>
          <w:szCs w:val="20"/>
          <w:lang w:eastAsia="ar-SA"/>
        </w:rPr>
        <w:t>Świadczenia udzielane bę</w:t>
      </w:r>
      <w:r w:rsidR="0097214A" w:rsidRPr="00AB3467">
        <w:rPr>
          <w:rFonts w:ascii="Tahoma" w:eastAsia="Times New Roman" w:hAnsi="Tahoma" w:cs="Tahoma"/>
          <w:color w:val="000000"/>
          <w:sz w:val="20"/>
          <w:szCs w:val="20"/>
          <w:lang w:eastAsia="ar-SA"/>
        </w:rPr>
        <w:t xml:space="preserve">dą w Poradni </w:t>
      </w:r>
      <w:r w:rsidRPr="00AB3467">
        <w:rPr>
          <w:rFonts w:ascii="Tahoma" w:eastAsia="Times New Roman" w:hAnsi="Tahoma" w:cs="Tahoma"/>
          <w:color w:val="000000"/>
          <w:sz w:val="20"/>
          <w:szCs w:val="20"/>
          <w:lang w:eastAsia="ar-SA"/>
        </w:rPr>
        <w:t xml:space="preserve">Udzielającego Zamówienia – WSPL SP ZOZ w </w:t>
      </w:r>
      <w:r w:rsidR="00261BE5" w:rsidRPr="00AB3467">
        <w:rPr>
          <w:rFonts w:ascii="Tahoma" w:eastAsia="Times New Roman" w:hAnsi="Tahoma" w:cs="Tahoma"/>
          <w:color w:val="000000"/>
          <w:sz w:val="20"/>
          <w:szCs w:val="20"/>
          <w:lang w:eastAsia="ar-SA"/>
        </w:rPr>
        <w:t xml:space="preserve">Poznaniu ul. Szylinga 1 </w:t>
      </w:r>
      <w:r w:rsidR="002A7FBB">
        <w:rPr>
          <w:rFonts w:ascii="Tahoma" w:eastAsia="Times New Roman" w:hAnsi="Tahoma" w:cs="Tahoma"/>
          <w:color w:val="000000"/>
          <w:sz w:val="20"/>
          <w:szCs w:val="20"/>
          <w:lang w:eastAsia="ar-SA"/>
        </w:rPr>
        <w:t>(</w:t>
      </w:r>
      <w:r w:rsidR="00C10CC6">
        <w:rPr>
          <w:rFonts w:ascii="Tahoma" w:eastAsia="Times New Roman" w:hAnsi="Tahoma" w:cs="Tahoma"/>
          <w:color w:val="000000"/>
          <w:sz w:val="20"/>
          <w:szCs w:val="20"/>
          <w:lang w:eastAsia="ar-SA"/>
        </w:rPr>
        <w:t>szczegółowe warunki określa umowa)</w:t>
      </w:r>
      <w:r w:rsidRPr="00AB3467">
        <w:rPr>
          <w:rFonts w:ascii="Tahoma" w:eastAsia="Times New Roman" w:hAnsi="Tahoma" w:cs="Tahoma"/>
          <w:color w:val="000000"/>
          <w:sz w:val="20"/>
          <w:szCs w:val="20"/>
          <w:lang w:eastAsia="ar-SA"/>
        </w:rPr>
        <w:t>.</w:t>
      </w:r>
    </w:p>
    <w:p w14:paraId="545981CA" w14:textId="0DB10747" w:rsidR="00D41C24" w:rsidRPr="00A06799" w:rsidRDefault="00616BD0" w:rsidP="00A06799">
      <w:pPr>
        <w:tabs>
          <w:tab w:val="left" w:pos="36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2. </w:t>
      </w:r>
      <w:r w:rsidR="007E3000"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Udzielający </w:t>
      </w:r>
      <w:r w:rsidR="00070C35" w:rsidRPr="00AB3467">
        <w:rPr>
          <w:rFonts w:ascii="Tahoma" w:eastAsia="Times New Roman" w:hAnsi="Tahoma" w:cs="Tahoma"/>
          <w:sz w:val="20"/>
          <w:szCs w:val="20"/>
          <w:lang w:eastAsia="ar-SA"/>
        </w:rPr>
        <w:t>Zamówienia z Przyjmującym Z</w:t>
      </w:r>
      <w:r w:rsidR="007E3000"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amówienie będzie rozliczał się w sposób </w:t>
      </w:r>
      <w:r w:rsidR="00FC5257" w:rsidRPr="00AB3467">
        <w:rPr>
          <w:rFonts w:ascii="Tahoma" w:eastAsia="Times New Roman" w:hAnsi="Tahoma" w:cs="Tahoma"/>
          <w:sz w:val="20"/>
          <w:szCs w:val="20"/>
          <w:lang w:eastAsia="ar-SA"/>
        </w:rPr>
        <w:t>następujący: %</w:t>
      </w:r>
      <w:r w:rsidR="007E3000"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</w:t>
      </w:r>
      <w:r w:rsidR="00711700">
        <w:rPr>
          <w:rFonts w:ascii="Tahoma" w:eastAsia="Times New Roman" w:hAnsi="Tahoma" w:cs="Tahoma"/>
          <w:sz w:val="20"/>
          <w:szCs w:val="20"/>
          <w:lang w:eastAsia="ar-SA"/>
        </w:rPr>
        <w:t>od wartości punktu określonego w</w:t>
      </w:r>
      <w:r w:rsidR="007E3000"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</w:t>
      </w:r>
      <w:r w:rsidR="00261BE5" w:rsidRPr="00AB3467">
        <w:rPr>
          <w:rFonts w:ascii="Tahoma" w:eastAsia="Times New Roman" w:hAnsi="Tahoma" w:cs="Tahoma"/>
          <w:sz w:val="20"/>
          <w:szCs w:val="20"/>
          <w:lang w:eastAsia="ar-SA"/>
        </w:rPr>
        <w:t>umow</w:t>
      </w:r>
      <w:r w:rsidR="00711700">
        <w:rPr>
          <w:rFonts w:ascii="Tahoma" w:eastAsia="Times New Roman" w:hAnsi="Tahoma" w:cs="Tahoma"/>
          <w:sz w:val="20"/>
          <w:szCs w:val="20"/>
          <w:lang w:eastAsia="ar-SA"/>
        </w:rPr>
        <w:t>ie z NFZ objęte niniejszą umową</w:t>
      </w:r>
      <w:r w:rsidR="007E3000"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. Wartość tą Przyjmujący Zamówienie </w:t>
      </w:r>
      <w:r w:rsidR="00D25618" w:rsidRPr="00AB3467">
        <w:rPr>
          <w:rFonts w:ascii="Tahoma" w:eastAsia="Times New Roman" w:hAnsi="Tahoma" w:cs="Tahoma"/>
          <w:sz w:val="20"/>
          <w:szCs w:val="20"/>
          <w:lang w:eastAsia="ar-SA"/>
        </w:rPr>
        <w:t>określa w Formularzu Ofertowym (Załącznik nr 1).</w:t>
      </w:r>
    </w:p>
    <w:p w14:paraId="08D4F9AE" w14:textId="77777777" w:rsidR="001A2854" w:rsidRDefault="001A2854" w:rsidP="00D41C24">
      <w:pPr>
        <w:widowControl w:val="0"/>
        <w:spacing w:after="0" w:line="240" w:lineRule="auto"/>
        <w:ind w:right="-20"/>
        <w:jc w:val="both"/>
        <w:rPr>
          <w:rFonts w:ascii="Tahoma" w:eastAsia="Arial" w:hAnsi="Tahoma" w:cs="Tahoma"/>
          <w:sz w:val="20"/>
          <w:szCs w:val="20"/>
        </w:rPr>
      </w:pPr>
    </w:p>
    <w:p w14:paraId="6D7B2CC6" w14:textId="77777777" w:rsidR="00C104BD" w:rsidRPr="001A2854" w:rsidRDefault="00980FC5" w:rsidP="001A2854">
      <w:pPr>
        <w:pStyle w:val="Akapitzlist"/>
        <w:numPr>
          <w:ilvl w:val="2"/>
          <w:numId w:val="14"/>
        </w:numPr>
        <w:suppressAutoHyphens/>
        <w:spacing w:after="0" w:line="240" w:lineRule="auto"/>
        <w:ind w:left="709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1A2854">
        <w:rPr>
          <w:rFonts w:ascii="Tahoma" w:eastAsia="Times New Roman" w:hAnsi="Tahoma" w:cs="Tahoma"/>
          <w:b/>
          <w:sz w:val="20"/>
          <w:szCs w:val="20"/>
          <w:lang w:eastAsia="ar-SA"/>
        </w:rPr>
        <w:t>Dokumenty jakie powinien złożyć Oferent oraz warunki wymagane od Oferenta:</w:t>
      </w:r>
    </w:p>
    <w:p w14:paraId="29719A59" w14:textId="77777777" w:rsidR="007462F2" w:rsidRPr="00AB3467" w:rsidRDefault="007462F2" w:rsidP="00AB3467">
      <w:pPr>
        <w:numPr>
          <w:ilvl w:val="0"/>
          <w:numId w:val="6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Wypełniony Formularz ofertowy, zgodny ze wzorem (załącznik nr 1)</w:t>
      </w:r>
      <w:r w:rsidR="00AB3467">
        <w:rPr>
          <w:rFonts w:ascii="Tahoma" w:eastAsia="Times New Roman" w:hAnsi="Tahoma" w:cs="Tahoma"/>
          <w:sz w:val="20"/>
          <w:szCs w:val="20"/>
          <w:lang w:eastAsia="ar-SA"/>
        </w:rPr>
        <w:t>.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</w:t>
      </w:r>
    </w:p>
    <w:p w14:paraId="063B09E6" w14:textId="77777777" w:rsidR="00980FC5" w:rsidRPr="00AB3467" w:rsidRDefault="00980FC5" w:rsidP="00AB3467">
      <w:pPr>
        <w:numPr>
          <w:ilvl w:val="0"/>
          <w:numId w:val="6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Kopię dokumentu nadania nr NIP</w:t>
      </w:r>
      <w:r w:rsidR="00213687"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(jeśli Oferent jest podmiotem prowadzącym działalność leczniczą)</w:t>
      </w:r>
      <w:r w:rsidR="00AB3467">
        <w:rPr>
          <w:rFonts w:ascii="Tahoma" w:eastAsia="Times New Roman" w:hAnsi="Tahoma" w:cs="Tahoma"/>
          <w:sz w:val="20"/>
          <w:szCs w:val="20"/>
          <w:lang w:eastAsia="ar-SA"/>
        </w:rPr>
        <w:t>.</w:t>
      </w:r>
    </w:p>
    <w:p w14:paraId="3FD1559C" w14:textId="7222CCB5" w:rsidR="00B14AEB" w:rsidRPr="00B14AEB" w:rsidRDefault="002A7FBB" w:rsidP="00B14AEB">
      <w:pPr>
        <w:numPr>
          <w:ilvl w:val="0"/>
          <w:numId w:val="6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Kopię aktualnej umowy ubezpieczenia od odpowiedzialności cywilnej, stosownie do </w:t>
      </w:r>
      <w:r w:rsidR="00FC5257" w:rsidRPr="00AB3467">
        <w:rPr>
          <w:rFonts w:ascii="Tahoma" w:eastAsia="Times New Roman" w:hAnsi="Tahoma" w:cs="Tahoma"/>
          <w:sz w:val="20"/>
          <w:szCs w:val="20"/>
          <w:lang w:eastAsia="ar-SA"/>
        </w:rPr>
        <w:t>przepisów Rozporządzenia</w:t>
      </w:r>
      <w:r w:rsidRPr="006D5F3C">
        <w:rPr>
          <w:rFonts w:ascii="Tahoma" w:eastAsia="Times New Roman" w:hAnsi="Tahoma" w:cs="Tahoma"/>
          <w:sz w:val="20"/>
          <w:szCs w:val="20"/>
          <w:lang w:eastAsia="ar-SA"/>
        </w:rPr>
        <w:t xml:space="preserve"> Ministra Finansów w sprawie obowiązkowego ubezpieczenia odpowiedzialności cywilnej podmiotu wykonującego działalność leczniczą</w:t>
      </w:r>
      <w:r w:rsidR="00B14AEB">
        <w:rPr>
          <w:rFonts w:ascii="Tahoma" w:eastAsia="Times New Roman" w:hAnsi="Tahoma" w:cs="Tahoma"/>
          <w:sz w:val="20"/>
          <w:szCs w:val="20"/>
          <w:lang w:eastAsia="ar-SA"/>
        </w:rPr>
        <w:t>.</w:t>
      </w:r>
    </w:p>
    <w:p w14:paraId="2C32D8D9" w14:textId="77777777" w:rsidR="00980FC5" w:rsidRPr="00AB3467" w:rsidRDefault="00980FC5" w:rsidP="00AB3467">
      <w:pPr>
        <w:numPr>
          <w:ilvl w:val="0"/>
          <w:numId w:val="6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Dokumenty potwierdzające kwalifikacje zawodowe oraz prawa wykonywania zawodu osób udzielających świadczeń będących przedmiotem konkursu.</w:t>
      </w:r>
    </w:p>
    <w:p w14:paraId="35B5C4C4" w14:textId="77777777" w:rsidR="00980FC5" w:rsidRDefault="00980FC5" w:rsidP="00AB3467">
      <w:pPr>
        <w:numPr>
          <w:ilvl w:val="0"/>
          <w:numId w:val="6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Oświadczenie Oferenta, stanowiące Załącznik nr 2 do niniejszych warunków.</w:t>
      </w:r>
    </w:p>
    <w:p w14:paraId="194A5511" w14:textId="77777777" w:rsidR="00141DB2" w:rsidRPr="00AB3467" w:rsidRDefault="00141DB2" w:rsidP="00AB3467">
      <w:pPr>
        <w:numPr>
          <w:ilvl w:val="0"/>
          <w:numId w:val="6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>
        <w:rPr>
          <w:rFonts w:ascii="Tahoma" w:eastAsia="Times New Roman" w:hAnsi="Tahoma" w:cs="Tahoma"/>
          <w:sz w:val="20"/>
          <w:szCs w:val="20"/>
          <w:lang w:eastAsia="ar-SA"/>
        </w:rPr>
        <w:t>Zaświadczenie lub inny dokument potwierdzający czas pracy w wojskowych placówkach służby zdrowia</w:t>
      </w:r>
      <w:r w:rsidR="009A632F">
        <w:rPr>
          <w:rFonts w:ascii="Tahoma" w:eastAsia="Times New Roman" w:hAnsi="Tahoma" w:cs="Tahoma"/>
          <w:sz w:val="20"/>
          <w:szCs w:val="20"/>
          <w:lang w:eastAsia="ar-SA"/>
        </w:rPr>
        <w:t xml:space="preserve"> bez względu na formę zatrudnienia</w:t>
      </w:r>
      <w:r>
        <w:rPr>
          <w:rFonts w:ascii="Tahoma" w:eastAsia="Times New Roman" w:hAnsi="Tahoma" w:cs="Tahoma"/>
          <w:sz w:val="20"/>
          <w:szCs w:val="20"/>
          <w:lang w:eastAsia="ar-SA"/>
        </w:rPr>
        <w:t>.</w:t>
      </w:r>
    </w:p>
    <w:p w14:paraId="53AE3A0D" w14:textId="77777777" w:rsidR="00213687" w:rsidRPr="00AB3467" w:rsidRDefault="00213687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</w:p>
    <w:p w14:paraId="5DF5EC7F" w14:textId="77777777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I</w:t>
      </w:r>
      <w:r w:rsidR="001A2854">
        <w:rPr>
          <w:rFonts w:ascii="Tahoma" w:eastAsia="Times New Roman" w:hAnsi="Tahoma" w:cs="Tahoma"/>
          <w:b/>
          <w:sz w:val="20"/>
          <w:szCs w:val="20"/>
          <w:lang w:eastAsia="ar-SA"/>
        </w:rPr>
        <w:t>X</w:t>
      </w: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. Opis kryteriów oceny ofert, ich znaczenie oraz sposób oceny ofert:</w:t>
      </w:r>
    </w:p>
    <w:p w14:paraId="3E7EB3EE" w14:textId="77777777" w:rsidR="000D0BE8" w:rsidRDefault="003145DD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1.</w:t>
      </w:r>
      <w:r w:rsidR="000D0BE8">
        <w:rPr>
          <w:rFonts w:ascii="Tahoma" w:eastAsia="Times New Roman" w:hAnsi="Tahoma" w:cs="Tahoma"/>
          <w:sz w:val="20"/>
          <w:szCs w:val="20"/>
          <w:lang w:eastAsia="ar-SA"/>
        </w:rPr>
        <w:t>Na k</w:t>
      </w:r>
      <w:r w:rsidR="00D25618" w:rsidRPr="00AB3467">
        <w:rPr>
          <w:rFonts w:ascii="Tahoma" w:eastAsia="Times New Roman" w:hAnsi="Tahoma" w:cs="Tahoma"/>
          <w:sz w:val="20"/>
          <w:szCs w:val="20"/>
          <w:lang w:eastAsia="ar-SA"/>
        </w:rPr>
        <w:t>ryterium</w:t>
      </w:r>
      <w:r w:rsidR="00F42917"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oceny </w:t>
      </w:r>
      <w:r w:rsidR="00384AB2"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złożonych </w:t>
      </w:r>
      <w:r w:rsidR="00F42917" w:rsidRPr="00AB3467">
        <w:rPr>
          <w:rFonts w:ascii="Tahoma" w:eastAsia="Times New Roman" w:hAnsi="Tahoma" w:cs="Tahoma"/>
          <w:sz w:val="20"/>
          <w:szCs w:val="20"/>
          <w:lang w:eastAsia="ar-SA"/>
        </w:rPr>
        <w:t>ofert</w:t>
      </w:r>
      <w:r w:rsidR="000D0BE8">
        <w:rPr>
          <w:rFonts w:ascii="Tahoma" w:eastAsia="Times New Roman" w:hAnsi="Tahoma" w:cs="Tahoma"/>
          <w:sz w:val="20"/>
          <w:szCs w:val="20"/>
          <w:lang w:eastAsia="ar-SA"/>
        </w:rPr>
        <w:t xml:space="preserve"> składać się 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będzie</w:t>
      </w:r>
      <w:r w:rsidR="000D0BE8">
        <w:rPr>
          <w:rFonts w:ascii="Tahoma" w:eastAsia="Times New Roman" w:hAnsi="Tahoma" w:cs="Tahoma"/>
          <w:sz w:val="20"/>
          <w:szCs w:val="20"/>
          <w:lang w:eastAsia="ar-SA"/>
        </w:rPr>
        <w:t>:</w:t>
      </w:r>
    </w:p>
    <w:p w14:paraId="1DC98B9A" w14:textId="56303195" w:rsidR="000D0BE8" w:rsidRDefault="00726BBD" w:rsidP="000D0BE8">
      <w:pPr>
        <w:pStyle w:val="Akapitzlist"/>
        <w:numPr>
          <w:ilvl w:val="0"/>
          <w:numId w:val="17"/>
        </w:num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0D0BE8">
        <w:rPr>
          <w:rFonts w:ascii="Tahoma" w:eastAsia="Times New Roman" w:hAnsi="Tahoma" w:cs="Tahoma"/>
          <w:sz w:val="20"/>
          <w:szCs w:val="20"/>
          <w:lang w:eastAsia="ar-SA"/>
        </w:rPr>
        <w:t>zaoferowan</w:t>
      </w:r>
      <w:r w:rsidR="00AB3467" w:rsidRPr="000D0BE8">
        <w:rPr>
          <w:rFonts w:ascii="Tahoma" w:eastAsia="Times New Roman" w:hAnsi="Tahoma" w:cs="Tahoma"/>
          <w:sz w:val="20"/>
          <w:szCs w:val="20"/>
          <w:lang w:eastAsia="ar-SA"/>
        </w:rPr>
        <w:t xml:space="preserve">ie </w:t>
      </w:r>
      <w:r w:rsidRPr="000D0BE8">
        <w:rPr>
          <w:rFonts w:ascii="Tahoma" w:eastAsia="Times New Roman" w:hAnsi="Tahoma" w:cs="Tahoma"/>
          <w:sz w:val="20"/>
          <w:szCs w:val="20"/>
          <w:lang w:eastAsia="ar-SA"/>
        </w:rPr>
        <w:t>najniższ</w:t>
      </w:r>
      <w:r w:rsidR="00AB3467" w:rsidRPr="000D0BE8">
        <w:rPr>
          <w:rFonts w:ascii="Tahoma" w:eastAsia="Times New Roman" w:hAnsi="Tahoma" w:cs="Tahoma"/>
          <w:sz w:val="20"/>
          <w:szCs w:val="20"/>
          <w:lang w:eastAsia="ar-SA"/>
        </w:rPr>
        <w:t>ej</w:t>
      </w:r>
      <w:r w:rsidRPr="000D0BE8">
        <w:rPr>
          <w:rFonts w:ascii="Tahoma" w:eastAsia="Times New Roman" w:hAnsi="Tahoma" w:cs="Tahoma"/>
          <w:sz w:val="20"/>
          <w:szCs w:val="20"/>
          <w:lang w:eastAsia="ar-SA"/>
        </w:rPr>
        <w:t xml:space="preserve"> wartość procentowa za którą lekarz zobowiążę się do udzielania świadczeń zdrowotnych</w:t>
      </w:r>
      <w:r w:rsidR="000D0BE8">
        <w:rPr>
          <w:rFonts w:ascii="Tahoma" w:eastAsia="Times New Roman" w:hAnsi="Tahoma" w:cs="Tahoma"/>
          <w:sz w:val="20"/>
          <w:szCs w:val="20"/>
          <w:lang w:eastAsia="ar-SA"/>
        </w:rPr>
        <w:t xml:space="preserve"> - </w:t>
      </w:r>
      <w:r w:rsidR="00D81D30">
        <w:rPr>
          <w:rFonts w:ascii="Tahoma" w:eastAsia="Times New Roman" w:hAnsi="Tahoma" w:cs="Tahoma"/>
          <w:sz w:val="20"/>
          <w:szCs w:val="20"/>
          <w:lang w:eastAsia="ar-SA"/>
        </w:rPr>
        <w:t>9</w:t>
      </w:r>
      <w:r w:rsidR="000D0BE8">
        <w:rPr>
          <w:rFonts w:ascii="Tahoma" w:eastAsia="Times New Roman" w:hAnsi="Tahoma" w:cs="Tahoma"/>
          <w:sz w:val="20"/>
          <w:szCs w:val="20"/>
          <w:lang w:eastAsia="ar-SA"/>
        </w:rPr>
        <w:t>0%,</w:t>
      </w:r>
    </w:p>
    <w:p w14:paraId="57FD5A20" w14:textId="77777777" w:rsidR="00726BBD" w:rsidRPr="000D0BE8" w:rsidRDefault="000D0BE8" w:rsidP="000D0BE8">
      <w:pPr>
        <w:pStyle w:val="Akapitzlist"/>
        <w:numPr>
          <w:ilvl w:val="0"/>
          <w:numId w:val="17"/>
        </w:num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>
        <w:rPr>
          <w:rFonts w:ascii="Tahoma" w:eastAsia="Times New Roman" w:hAnsi="Tahoma" w:cs="Tahoma"/>
          <w:sz w:val="20"/>
          <w:szCs w:val="20"/>
          <w:lang w:eastAsia="ar-SA"/>
        </w:rPr>
        <w:t xml:space="preserve">praca w </w:t>
      </w:r>
      <w:r w:rsidR="00A06799">
        <w:rPr>
          <w:rFonts w:ascii="Tahoma" w:eastAsia="Times New Roman" w:hAnsi="Tahoma" w:cs="Tahoma"/>
          <w:sz w:val="20"/>
          <w:szCs w:val="20"/>
          <w:lang w:eastAsia="ar-SA"/>
        </w:rPr>
        <w:t xml:space="preserve">WSPL lub </w:t>
      </w:r>
      <w:r>
        <w:rPr>
          <w:rFonts w:ascii="Tahoma" w:eastAsia="Times New Roman" w:hAnsi="Tahoma" w:cs="Tahoma"/>
          <w:sz w:val="20"/>
          <w:szCs w:val="20"/>
          <w:lang w:eastAsia="ar-SA"/>
        </w:rPr>
        <w:t>wojskowej służbie zdrowia –</w:t>
      </w:r>
      <w:r w:rsidR="00C10CC6">
        <w:rPr>
          <w:rFonts w:ascii="Tahoma" w:eastAsia="Times New Roman" w:hAnsi="Tahoma" w:cs="Tahoma"/>
          <w:sz w:val="20"/>
          <w:szCs w:val="20"/>
          <w:lang w:eastAsia="ar-SA"/>
        </w:rPr>
        <w:t xml:space="preserve"> </w:t>
      </w:r>
      <w:r w:rsidR="00D81D30">
        <w:rPr>
          <w:rFonts w:ascii="Tahoma" w:eastAsia="Times New Roman" w:hAnsi="Tahoma" w:cs="Tahoma"/>
          <w:sz w:val="20"/>
          <w:szCs w:val="20"/>
          <w:lang w:eastAsia="ar-SA"/>
        </w:rPr>
        <w:t>10</w:t>
      </w:r>
      <w:r>
        <w:rPr>
          <w:rFonts w:ascii="Tahoma" w:eastAsia="Times New Roman" w:hAnsi="Tahoma" w:cs="Tahoma"/>
          <w:sz w:val="20"/>
          <w:szCs w:val="20"/>
          <w:lang w:eastAsia="ar-SA"/>
        </w:rPr>
        <w:t>%.</w:t>
      </w:r>
      <w:r w:rsidR="00726BBD" w:rsidRPr="000D0BE8">
        <w:rPr>
          <w:rFonts w:ascii="Tahoma" w:eastAsia="Times New Roman" w:hAnsi="Tahoma" w:cs="Tahoma"/>
          <w:sz w:val="20"/>
          <w:szCs w:val="20"/>
          <w:lang w:eastAsia="ar-SA"/>
        </w:rPr>
        <w:t xml:space="preserve"> </w:t>
      </w:r>
    </w:p>
    <w:p w14:paraId="2D776CE5" w14:textId="77777777" w:rsidR="00980FC5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2. W toku badania i oceny ofert Udzielający Zamówienia może żądać od Oferenta wyjaśnień </w:t>
      </w:r>
      <w:r w:rsidR="007462F2" w:rsidRPr="00AB3467">
        <w:rPr>
          <w:rFonts w:ascii="Tahoma" w:eastAsia="Times New Roman" w:hAnsi="Tahoma" w:cs="Tahoma"/>
          <w:sz w:val="20"/>
          <w:szCs w:val="20"/>
          <w:lang w:eastAsia="ar-SA"/>
        </w:rPr>
        <w:br/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i prowadzić negocjacje dotyczące treści złożonej oferty.</w:t>
      </w:r>
    </w:p>
    <w:p w14:paraId="59995CEA" w14:textId="77777777" w:rsidR="008A64DB" w:rsidRPr="008A64DB" w:rsidRDefault="008A64DB" w:rsidP="008A64DB">
      <w:pPr>
        <w:pStyle w:val="Akapitzlist"/>
        <w:numPr>
          <w:ilvl w:val="0"/>
          <w:numId w:val="20"/>
        </w:num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8A64DB">
        <w:rPr>
          <w:rFonts w:ascii="Tahoma" w:eastAsia="Calibri" w:hAnsi="Tahoma" w:cs="Tahoma"/>
          <w:sz w:val="20"/>
          <w:szCs w:val="20"/>
        </w:rPr>
        <w:t xml:space="preserve">Oferty zostaną ocenione za pomocą systemu punktowego, zgodnie z poniższymi kryteriami: </w:t>
      </w:r>
    </w:p>
    <w:tbl>
      <w:tblPr>
        <w:tblW w:w="0" w:type="auto"/>
        <w:tblInd w:w="85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5"/>
        <w:gridCol w:w="2268"/>
      </w:tblGrid>
      <w:tr w:rsidR="00D75EE6" w:rsidRPr="008A64DB" w14:paraId="7D043388" w14:textId="77777777" w:rsidTr="00D75EE6">
        <w:tc>
          <w:tcPr>
            <w:tcW w:w="1055" w:type="dxa"/>
          </w:tcPr>
          <w:p w14:paraId="6B8E6109" w14:textId="77777777" w:rsidR="00D75EE6" w:rsidRPr="008A64DB" w:rsidRDefault="00D75EE6" w:rsidP="008A64DB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8A64DB">
              <w:rPr>
                <w:rFonts w:ascii="Tahoma" w:eastAsia="Calibri" w:hAnsi="Tahoma" w:cs="Tahoma"/>
                <w:sz w:val="20"/>
                <w:szCs w:val="20"/>
              </w:rPr>
              <w:t>CENA</w:t>
            </w:r>
          </w:p>
        </w:tc>
        <w:tc>
          <w:tcPr>
            <w:tcW w:w="2268" w:type="dxa"/>
          </w:tcPr>
          <w:p w14:paraId="502D82EA" w14:textId="77777777" w:rsidR="00D75EE6" w:rsidRPr="008A64DB" w:rsidRDefault="00D75EE6" w:rsidP="008A64DB">
            <w:pPr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9</w:t>
            </w:r>
            <w:r w:rsidRPr="008A64DB">
              <w:rPr>
                <w:rFonts w:ascii="Tahoma" w:eastAsia="Calibri" w:hAnsi="Tahoma" w:cs="Tahoma"/>
                <w:sz w:val="20"/>
                <w:szCs w:val="20"/>
              </w:rPr>
              <w:t>0 %</w:t>
            </w:r>
          </w:p>
        </w:tc>
      </w:tr>
    </w:tbl>
    <w:p w14:paraId="2539D128" w14:textId="77777777" w:rsidR="008A64DB" w:rsidRPr="00D75EE6" w:rsidRDefault="008A64DB" w:rsidP="00D75EE6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75EE6">
        <w:rPr>
          <w:rFonts w:ascii="Tahoma" w:hAnsi="Tahoma" w:cs="Tahoma"/>
          <w:sz w:val="20"/>
          <w:szCs w:val="20"/>
        </w:rPr>
        <w:t>CENA:</w:t>
      </w:r>
    </w:p>
    <w:p w14:paraId="3619C2F9" w14:textId="77777777" w:rsidR="008A64DB" w:rsidRPr="00D75EE6" w:rsidRDefault="008A64DB" w:rsidP="00D75EE6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75EE6">
        <w:rPr>
          <w:rFonts w:ascii="Tahoma" w:hAnsi="Tahoma" w:cs="Tahoma"/>
          <w:sz w:val="20"/>
          <w:szCs w:val="20"/>
        </w:rPr>
        <w:t>Wzór na obliczenie oceny w zakresie kryterium CENA:</w:t>
      </w:r>
    </w:p>
    <w:p w14:paraId="1559A353" w14:textId="77777777" w:rsidR="008A64DB" w:rsidRPr="00D75EE6" w:rsidRDefault="008A64DB" w:rsidP="00D75EE6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75EE6">
        <w:rPr>
          <w:rFonts w:ascii="Tahoma" w:hAnsi="Tahoma" w:cs="Tahoma"/>
          <w:sz w:val="20"/>
          <w:szCs w:val="20"/>
        </w:rPr>
        <w:t xml:space="preserve">         </w:t>
      </w:r>
      <w:r w:rsidR="009E2B02" w:rsidRPr="00D75EE6">
        <w:rPr>
          <w:rFonts w:ascii="Tahoma" w:hAnsi="Tahoma" w:cs="Tahoma"/>
          <w:sz w:val="20"/>
          <w:szCs w:val="20"/>
        </w:rPr>
        <w:t xml:space="preserve">                              P=</w:t>
      </w:r>
      <w:proofErr w:type="spellStart"/>
      <w:r w:rsidR="009E2B02" w:rsidRPr="00D75EE6">
        <w:rPr>
          <w:rFonts w:ascii="Tahoma" w:hAnsi="Tahoma" w:cs="Tahoma"/>
          <w:sz w:val="20"/>
          <w:szCs w:val="20"/>
        </w:rPr>
        <w:t>Kx</w:t>
      </w:r>
      <w:proofErr w:type="spellEnd"/>
      <w:r w:rsidR="009E2B02" w:rsidRPr="00D75EE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9E2B02" w:rsidRPr="00D75EE6">
        <w:rPr>
          <w:rFonts w:ascii="Tahoma" w:hAnsi="Tahoma" w:cs="Tahoma"/>
          <w:sz w:val="20"/>
          <w:szCs w:val="20"/>
        </w:rPr>
        <w:t>Wmin</w:t>
      </w:r>
      <w:proofErr w:type="spellEnd"/>
      <w:r w:rsidR="009E2B02" w:rsidRPr="00D75EE6">
        <w:rPr>
          <w:rFonts w:ascii="Tahoma" w:hAnsi="Tahoma" w:cs="Tahoma"/>
          <w:sz w:val="20"/>
          <w:szCs w:val="20"/>
        </w:rPr>
        <w:t>/W</w:t>
      </w:r>
    </w:p>
    <w:p w14:paraId="2ADB6AF7" w14:textId="77777777" w:rsidR="008A64DB" w:rsidRPr="00D75EE6" w:rsidRDefault="008A64DB" w:rsidP="00D75EE6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75EE6">
        <w:rPr>
          <w:rFonts w:ascii="Tahoma" w:hAnsi="Tahoma" w:cs="Tahoma"/>
          <w:sz w:val="20"/>
          <w:szCs w:val="20"/>
        </w:rPr>
        <w:t>gdzie:</w:t>
      </w:r>
    </w:p>
    <w:p w14:paraId="3EA347F8" w14:textId="77777777" w:rsidR="008A64DB" w:rsidRPr="00D75EE6" w:rsidRDefault="009E2B02" w:rsidP="00D75EE6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75EE6">
        <w:rPr>
          <w:rFonts w:ascii="Tahoma" w:hAnsi="Tahoma" w:cs="Tahoma"/>
          <w:sz w:val="20"/>
          <w:szCs w:val="20"/>
        </w:rPr>
        <w:t xml:space="preserve"> P</w:t>
      </w:r>
      <w:r w:rsidR="008A64DB" w:rsidRPr="00D75EE6">
        <w:rPr>
          <w:rFonts w:ascii="Tahoma" w:hAnsi="Tahoma" w:cs="Tahoma"/>
          <w:sz w:val="20"/>
          <w:szCs w:val="20"/>
        </w:rPr>
        <w:t>- liczba punktów przyznanych rozpatrywanej ofercie dla kryterium CENA</w:t>
      </w:r>
    </w:p>
    <w:p w14:paraId="190CBE74" w14:textId="77777777" w:rsidR="008A64DB" w:rsidRPr="00D75EE6" w:rsidRDefault="008A64DB" w:rsidP="00D75EE6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75EE6">
        <w:rPr>
          <w:rFonts w:ascii="Tahoma" w:hAnsi="Tahoma" w:cs="Tahoma"/>
          <w:sz w:val="20"/>
          <w:szCs w:val="20"/>
        </w:rPr>
        <w:t xml:space="preserve"> K- maksymalna ilość punktów ustalona dla kryterium CENA - </w:t>
      </w:r>
      <w:r w:rsidR="00D81D30" w:rsidRPr="00D75EE6">
        <w:rPr>
          <w:rFonts w:ascii="Tahoma" w:hAnsi="Tahoma" w:cs="Tahoma"/>
          <w:sz w:val="20"/>
          <w:szCs w:val="20"/>
        </w:rPr>
        <w:t>9</w:t>
      </w:r>
      <w:r w:rsidRPr="00D75EE6">
        <w:rPr>
          <w:rFonts w:ascii="Tahoma" w:hAnsi="Tahoma" w:cs="Tahoma"/>
          <w:sz w:val="20"/>
          <w:szCs w:val="20"/>
        </w:rPr>
        <w:t xml:space="preserve">0 pkt </w:t>
      </w:r>
    </w:p>
    <w:p w14:paraId="18F314F3" w14:textId="77777777" w:rsidR="008A64DB" w:rsidRPr="00D75EE6" w:rsidRDefault="008A64DB" w:rsidP="00D75EE6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75EE6">
        <w:rPr>
          <w:rFonts w:ascii="Tahoma" w:hAnsi="Tahoma" w:cs="Tahoma"/>
          <w:sz w:val="20"/>
          <w:szCs w:val="20"/>
        </w:rPr>
        <w:t xml:space="preserve"> W</w:t>
      </w:r>
      <w:r w:rsidR="009E2B02" w:rsidRPr="00D75EE6">
        <w:rPr>
          <w:rFonts w:ascii="Tahoma" w:hAnsi="Tahoma" w:cs="Tahoma"/>
          <w:sz w:val="20"/>
          <w:szCs w:val="20"/>
        </w:rPr>
        <w:t xml:space="preserve">- cena rozpatrywanej oferty </w:t>
      </w:r>
    </w:p>
    <w:p w14:paraId="40777995" w14:textId="77777777" w:rsidR="008A64DB" w:rsidRPr="00D75EE6" w:rsidRDefault="008A64DB" w:rsidP="00D75EE6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75EE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75EE6">
        <w:rPr>
          <w:rFonts w:ascii="Tahoma" w:hAnsi="Tahoma" w:cs="Tahoma"/>
          <w:sz w:val="20"/>
          <w:szCs w:val="20"/>
        </w:rPr>
        <w:t>Wmin</w:t>
      </w:r>
      <w:proofErr w:type="spellEnd"/>
      <w:r w:rsidRPr="00D75EE6">
        <w:rPr>
          <w:rFonts w:ascii="Tahoma" w:hAnsi="Tahoma" w:cs="Tahoma"/>
          <w:sz w:val="20"/>
          <w:szCs w:val="20"/>
        </w:rPr>
        <w:t xml:space="preserve"> – najniższa cena spośród wszystkich ofert.</w:t>
      </w:r>
    </w:p>
    <w:p w14:paraId="428011A9" w14:textId="77777777" w:rsidR="008A64DB" w:rsidRPr="00D75EE6" w:rsidRDefault="008A64DB" w:rsidP="00D75EE6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463253A4" w14:textId="77777777" w:rsidR="008A64DB" w:rsidRPr="00D75EE6" w:rsidRDefault="008A64DB" w:rsidP="00D75EE6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75EE6">
        <w:rPr>
          <w:rFonts w:ascii="Tahoma" w:hAnsi="Tahoma" w:cs="Tahoma"/>
          <w:sz w:val="20"/>
          <w:szCs w:val="20"/>
        </w:rPr>
        <w:t xml:space="preserve">PRACA W </w:t>
      </w:r>
      <w:r w:rsidR="00A06799">
        <w:rPr>
          <w:rFonts w:ascii="Tahoma" w:hAnsi="Tahoma" w:cs="Tahoma"/>
          <w:sz w:val="20"/>
          <w:szCs w:val="20"/>
        </w:rPr>
        <w:t xml:space="preserve">WSPL lub </w:t>
      </w:r>
      <w:r w:rsidRPr="00D75EE6">
        <w:rPr>
          <w:rFonts w:ascii="Tahoma" w:hAnsi="Tahoma" w:cs="Tahoma"/>
          <w:sz w:val="20"/>
          <w:szCs w:val="20"/>
        </w:rPr>
        <w:t>WOJSKOWEJ SŁUŻBIE ZDROWIA:</w:t>
      </w:r>
    </w:p>
    <w:p w14:paraId="13BF8CDA" w14:textId="77777777" w:rsidR="008A64DB" w:rsidRPr="00D75EE6" w:rsidRDefault="009A632F" w:rsidP="00D75EE6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75EE6">
        <w:rPr>
          <w:rFonts w:ascii="Tahoma" w:hAnsi="Tahoma" w:cs="Tahoma"/>
          <w:sz w:val="20"/>
          <w:szCs w:val="20"/>
        </w:rPr>
        <w:t xml:space="preserve">Pracował lub pracuje – </w:t>
      </w:r>
      <w:r w:rsidR="00D81D30" w:rsidRPr="00D75EE6">
        <w:rPr>
          <w:rFonts w:ascii="Tahoma" w:hAnsi="Tahoma" w:cs="Tahoma"/>
          <w:sz w:val="20"/>
          <w:szCs w:val="20"/>
        </w:rPr>
        <w:t>10</w:t>
      </w:r>
      <w:r w:rsidRPr="00D75EE6">
        <w:rPr>
          <w:rFonts w:ascii="Tahoma" w:hAnsi="Tahoma" w:cs="Tahoma"/>
          <w:sz w:val="20"/>
          <w:szCs w:val="20"/>
        </w:rPr>
        <w:t xml:space="preserve"> %</w:t>
      </w:r>
    </w:p>
    <w:p w14:paraId="368B4B9B" w14:textId="77777777" w:rsidR="009A632F" w:rsidRPr="00D75EE6" w:rsidRDefault="009A632F" w:rsidP="00D75EE6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75EE6">
        <w:rPr>
          <w:rFonts w:ascii="Tahoma" w:hAnsi="Tahoma" w:cs="Tahoma"/>
          <w:sz w:val="20"/>
          <w:szCs w:val="20"/>
        </w:rPr>
        <w:t>Nie pracował – 0%</w:t>
      </w:r>
    </w:p>
    <w:p w14:paraId="18E04CEE" w14:textId="77777777" w:rsidR="009E2B02" w:rsidRPr="00D75EE6" w:rsidRDefault="009E2B02" w:rsidP="00D75EE6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6FF41535" w14:textId="77777777" w:rsidR="009E2B02" w:rsidRPr="00D75EE6" w:rsidRDefault="009E2B02" w:rsidP="00D75EE6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75EE6">
        <w:rPr>
          <w:rFonts w:ascii="Tahoma" w:hAnsi="Tahoma" w:cs="Tahoma"/>
          <w:sz w:val="20"/>
          <w:szCs w:val="20"/>
        </w:rPr>
        <w:t>Razem:</w:t>
      </w:r>
    </w:p>
    <w:p w14:paraId="01DE8ECA" w14:textId="77777777" w:rsidR="009E2B02" w:rsidRPr="00D75EE6" w:rsidRDefault="009E2B02" w:rsidP="00D75EE6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52188AA9" w14:textId="77777777" w:rsidR="009E2B02" w:rsidRPr="00D75EE6" w:rsidRDefault="009E2B02" w:rsidP="009E2B02">
      <w:pPr>
        <w:spacing w:after="0" w:line="240" w:lineRule="auto"/>
        <w:rPr>
          <w:rFonts w:ascii="Tahoma" w:eastAsia="Calibri" w:hAnsi="Tahoma" w:cs="Tahoma"/>
          <w:sz w:val="20"/>
          <w:szCs w:val="20"/>
        </w:rPr>
      </w:pPr>
      <w:r w:rsidRPr="00D75EE6">
        <w:rPr>
          <w:rFonts w:ascii="Tahoma" w:eastAsia="Times New Roman" w:hAnsi="Tahoma" w:cs="Tahoma"/>
          <w:sz w:val="20"/>
          <w:szCs w:val="20"/>
          <w:lang w:eastAsia="ar-SA"/>
        </w:rPr>
        <w:t>P=</w:t>
      </w:r>
      <w:r w:rsidRPr="00D75EE6">
        <w:rPr>
          <w:rFonts w:ascii="Tahoma" w:eastAsia="Calibri" w:hAnsi="Tahoma" w:cs="Tahoma"/>
          <w:sz w:val="20"/>
          <w:szCs w:val="20"/>
        </w:rPr>
        <w:t xml:space="preserve"> CENA +</w:t>
      </w:r>
      <w:r w:rsidRPr="00D75EE6">
        <w:rPr>
          <w:rFonts w:ascii="Tahoma" w:eastAsia="Times New Roman" w:hAnsi="Tahoma" w:cs="Tahoma"/>
          <w:sz w:val="20"/>
          <w:szCs w:val="20"/>
          <w:lang w:eastAsia="ar-SA"/>
        </w:rPr>
        <w:t xml:space="preserve"> PRACA W WOJSKOWEJ SŁUŻBIE ZDROWIA</w:t>
      </w:r>
    </w:p>
    <w:p w14:paraId="128C66D7" w14:textId="77777777" w:rsidR="009E2B02" w:rsidRPr="008A64DB" w:rsidRDefault="009E2B02" w:rsidP="009E2B02">
      <w:pPr>
        <w:spacing w:after="0" w:line="240" w:lineRule="auto"/>
        <w:rPr>
          <w:rFonts w:ascii="Tahoma" w:eastAsia="Calibri" w:hAnsi="Tahoma" w:cs="Tahoma"/>
          <w:sz w:val="20"/>
          <w:szCs w:val="20"/>
        </w:rPr>
      </w:pPr>
    </w:p>
    <w:p w14:paraId="2F5210BC" w14:textId="77777777" w:rsidR="00980FC5" w:rsidRPr="00AB3467" w:rsidRDefault="001A2854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>
        <w:rPr>
          <w:rFonts w:ascii="Tahoma" w:eastAsia="Times New Roman" w:hAnsi="Tahoma" w:cs="Tahoma"/>
          <w:b/>
          <w:sz w:val="20"/>
          <w:szCs w:val="20"/>
          <w:lang w:eastAsia="ar-SA"/>
        </w:rPr>
        <w:t>X</w:t>
      </w:r>
      <w:r w:rsidR="00980FC5"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. Miejsce i termin składania ofert.</w:t>
      </w:r>
    </w:p>
    <w:p w14:paraId="7A58D2D6" w14:textId="4F448FA6" w:rsidR="001B044D" w:rsidRPr="00AB3467" w:rsidRDefault="00980FC5" w:rsidP="00AB3467">
      <w:pPr>
        <w:numPr>
          <w:ilvl w:val="0"/>
          <w:numId w:val="3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lastRenderedPageBreak/>
        <w:t xml:space="preserve">Ofertę w zaklejonej kopercie należy złożyć w </w:t>
      </w:r>
      <w:r w:rsidR="002A7FBB">
        <w:rPr>
          <w:rFonts w:ascii="Tahoma" w:eastAsia="Times New Roman" w:hAnsi="Tahoma" w:cs="Tahoma"/>
          <w:sz w:val="20"/>
          <w:szCs w:val="20"/>
          <w:lang w:eastAsia="ar-SA"/>
        </w:rPr>
        <w:t>Sekretariacie</w:t>
      </w:r>
      <w:r w:rsidR="001B044D"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Wojskowej Specjalistycznej Przychodni Lekarskiej, Samodzielny Publiczny Zakład Opieki Zdrowotnej ul. A. Szylinga 1, 60-782 Poznań w terminie do dnia </w:t>
      </w:r>
      <w:r w:rsidR="00721789" w:rsidRPr="00721789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1</w:t>
      </w:r>
      <w:r w:rsidR="006A4B0F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9</w:t>
      </w:r>
      <w:r w:rsidR="00721789" w:rsidRPr="00721789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 xml:space="preserve"> maja 202</w:t>
      </w:r>
      <w:r w:rsidR="006A4B0F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6</w:t>
      </w:r>
      <w:r w:rsidR="006B44AB" w:rsidRPr="00721789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 xml:space="preserve"> </w:t>
      </w:r>
      <w:r w:rsidR="002A7FBB" w:rsidRPr="00721789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roku</w:t>
      </w:r>
      <w:r w:rsidR="002A7FBB" w:rsidRPr="009E2B02">
        <w:rPr>
          <w:rFonts w:ascii="Tahoma" w:eastAsia="Times New Roman" w:hAnsi="Tahoma" w:cs="Tahoma"/>
          <w:b/>
          <w:sz w:val="20"/>
          <w:szCs w:val="20"/>
          <w:lang w:eastAsia="ar-SA"/>
        </w:rPr>
        <w:t>, do godziny 1</w:t>
      </w:r>
      <w:r w:rsidR="002A7FBB">
        <w:rPr>
          <w:rFonts w:ascii="Tahoma" w:eastAsia="Times New Roman" w:hAnsi="Tahoma" w:cs="Tahoma"/>
          <w:b/>
          <w:sz w:val="20"/>
          <w:szCs w:val="20"/>
          <w:lang w:eastAsia="ar-SA"/>
        </w:rPr>
        <w:t>0</w:t>
      </w:r>
      <w:r w:rsidR="002A7FBB" w:rsidRPr="009E2B02">
        <w:rPr>
          <w:rFonts w:ascii="Tahoma" w:eastAsia="Times New Roman" w:hAnsi="Tahoma" w:cs="Tahoma"/>
          <w:b/>
          <w:sz w:val="20"/>
          <w:szCs w:val="20"/>
          <w:lang w:eastAsia="ar-SA"/>
        </w:rPr>
        <w:t>:00</w:t>
      </w:r>
      <w:r w:rsidR="002A7FBB">
        <w:rPr>
          <w:rFonts w:ascii="Tahoma" w:eastAsia="Times New Roman" w:hAnsi="Tahoma" w:cs="Tahoma"/>
          <w:b/>
          <w:sz w:val="20"/>
          <w:szCs w:val="20"/>
          <w:lang w:eastAsia="ar-SA"/>
        </w:rPr>
        <w:t>.</w:t>
      </w:r>
      <w:r w:rsidR="001B044D"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Godziny pracy od poniedziałku do piątku od 8:00 do 14:30. </w:t>
      </w:r>
    </w:p>
    <w:p w14:paraId="3C9D5414" w14:textId="77777777" w:rsidR="00980FC5" w:rsidRPr="00AB3467" w:rsidRDefault="00980FC5" w:rsidP="00AB3467">
      <w:pPr>
        <w:numPr>
          <w:ilvl w:val="0"/>
          <w:numId w:val="3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Ofertę przesłaną drogą pocztową uważa się za złożoną w terminie, jeżeli zostanie ona dostarczona w terminie nie późniejszym niż wyżej określony.</w:t>
      </w:r>
    </w:p>
    <w:p w14:paraId="7AAF5250" w14:textId="77777777" w:rsidR="00980FC5" w:rsidRPr="00AB3467" w:rsidRDefault="00980FC5" w:rsidP="00AB3467">
      <w:pPr>
        <w:numPr>
          <w:ilvl w:val="0"/>
          <w:numId w:val="3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Oferta złożona po terminie zostanie zwrócona bez otwierania.</w:t>
      </w:r>
    </w:p>
    <w:p w14:paraId="32F5B91B" w14:textId="6F99075B" w:rsidR="00C21B6F" w:rsidRDefault="00980FC5" w:rsidP="00AB3467">
      <w:pPr>
        <w:numPr>
          <w:ilvl w:val="0"/>
          <w:numId w:val="3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Celem dokonania </w:t>
      </w:r>
      <w:r w:rsidR="006B44AB" w:rsidRPr="00AB3467">
        <w:rPr>
          <w:rFonts w:ascii="Tahoma" w:eastAsia="Times New Roman" w:hAnsi="Tahoma" w:cs="Tahoma"/>
          <w:sz w:val="20"/>
          <w:szCs w:val="20"/>
          <w:lang w:eastAsia="ar-SA"/>
        </w:rPr>
        <w:t>zmian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bądź poprawek – Oferent może wycofać wcześniej złożoną ofertę </w:t>
      </w:r>
      <w:r w:rsidR="00B14AEB" w:rsidRPr="00AB3467">
        <w:rPr>
          <w:rFonts w:ascii="Tahoma" w:eastAsia="Times New Roman" w:hAnsi="Tahoma" w:cs="Tahoma"/>
          <w:sz w:val="20"/>
          <w:szCs w:val="20"/>
          <w:lang w:eastAsia="ar-SA"/>
        </w:rPr>
        <w:t>i złożyć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ją ponownie pod warunkiem zachowania wcześniej wyznaczonego terminu.</w:t>
      </w:r>
    </w:p>
    <w:p w14:paraId="14ACA158" w14:textId="550FD6CF" w:rsidR="00610A6D" w:rsidRPr="00610A6D" w:rsidRDefault="00610A6D" w:rsidP="00610A6D">
      <w:pPr>
        <w:numPr>
          <w:ilvl w:val="0"/>
          <w:numId w:val="3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371EBC">
        <w:rPr>
          <w:rFonts w:ascii="Tahoma" w:hAnsi="Tahoma" w:cs="Tahoma"/>
          <w:color w:val="000000"/>
          <w:sz w:val="20"/>
        </w:rPr>
        <w:t xml:space="preserve">Dopuszcza się przesłanie oferty w formie elektronicznej na adres: </w:t>
      </w:r>
      <w:hyperlink r:id="rId9" w:history="1">
        <w:r w:rsidRPr="00D45727">
          <w:rPr>
            <w:rStyle w:val="Hipercze"/>
            <w:rFonts w:ascii="Tahoma" w:hAnsi="Tahoma" w:cs="Tahoma"/>
            <w:sz w:val="20"/>
          </w:rPr>
          <w:t>zam.pub@wspl.info.pl</w:t>
        </w:r>
      </w:hyperlink>
      <w:r w:rsidRPr="00C47612">
        <w:rPr>
          <w:rFonts w:ascii="Tahoma" w:hAnsi="Tahoma" w:cs="Tahoma"/>
          <w:color w:val="000000"/>
          <w:sz w:val="20"/>
        </w:rPr>
        <w:t xml:space="preserve">  </w:t>
      </w:r>
    </w:p>
    <w:p w14:paraId="17CB05F8" w14:textId="77777777" w:rsidR="00AB3467" w:rsidRPr="00AB3467" w:rsidRDefault="00AB3467" w:rsidP="00AB3467">
      <w:p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62B0C7AB" w14:textId="77777777" w:rsidR="00980FC5" w:rsidRPr="00AB3467" w:rsidRDefault="00A86DC2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X</w:t>
      </w:r>
      <w:r w:rsidR="001A2854">
        <w:rPr>
          <w:rFonts w:ascii="Tahoma" w:eastAsia="Times New Roman" w:hAnsi="Tahoma" w:cs="Tahoma"/>
          <w:b/>
          <w:sz w:val="20"/>
          <w:szCs w:val="20"/>
          <w:lang w:eastAsia="ar-SA"/>
        </w:rPr>
        <w:t>I</w:t>
      </w:r>
      <w:r w:rsidR="00980FC5"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. Miejsce, termin, tryb otwarcia ofert oraz ogłoszenia o rozstrzygnięciu konkursu ofert.</w:t>
      </w:r>
    </w:p>
    <w:p w14:paraId="32E8DD63" w14:textId="573797F5" w:rsidR="001B044D" w:rsidRPr="00AB3467" w:rsidRDefault="00980FC5" w:rsidP="00AB3467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Komisyjne otwarcie ofert </w:t>
      </w:r>
      <w:r w:rsidR="001B044D" w:rsidRPr="00AB3467">
        <w:rPr>
          <w:rFonts w:ascii="Tahoma" w:eastAsia="Times New Roman" w:hAnsi="Tahoma" w:cs="Tahoma"/>
          <w:sz w:val="20"/>
          <w:szCs w:val="20"/>
          <w:lang w:eastAsia="ar-SA"/>
        </w:rPr>
        <w:t>nastąpi w Wojskowej Specjalistycznej Przychodni Lekarskiej, Samodzielny Publiczny Zakład Opieki Zdrowotnej ul. A. Szylinga 1, 60-782 Poznań, w dniu</w:t>
      </w:r>
      <w:r w:rsidR="00D41C24">
        <w:rPr>
          <w:rFonts w:ascii="Tahoma" w:eastAsia="Times New Roman" w:hAnsi="Tahoma" w:cs="Tahoma"/>
          <w:sz w:val="20"/>
          <w:szCs w:val="20"/>
          <w:lang w:eastAsia="ar-SA"/>
        </w:rPr>
        <w:t xml:space="preserve"> </w:t>
      </w:r>
      <w:r w:rsidR="00721789" w:rsidRPr="00721789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1</w:t>
      </w:r>
      <w:r w:rsidR="006A4B0F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9</w:t>
      </w:r>
      <w:r w:rsidR="00721789" w:rsidRPr="00721789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 xml:space="preserve"> maja 202</w:t>
      </w:r>
      <w:r w:rsidR="006A4B0F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6</w:t>
      </w:r>
      <w:r w:rsidR="00721789" w:rsidRPr="00721789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 xml:space="preserve"> </w:t>
      </w:r>
      <w:r w:rsidR="00F245D6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 xml:space="preserve"> </w:t>
      </w:r>
      <w:r w:rsidR="00D41C24" w:rsidRPr="009E2B02">
        <w:rPr>
          <w:rFonts w:ascii="Tahoma" w:eastAsia="Times New Roman" w:hAnsi="Tahoma" w:cs="Tahoma"/>
          <w:b/>
          <w:sz w:val="20"/>
          <w:szCs w:val="20"/>
          <w:lang w:eastAsia="ar-SA"/>
        </w:rPr>
        <w:t>r. o godzinie 1</w:t>
      </w:r>
      <w:r w:rsidR="002A7FBB">
        <w:rPr>
          <w:rFonts w:ascii="Tahoma" w:eastAsia="Times New Roman" w:hAnsi="Tahoma" w:cs="Tahoma"/>
          <w:b/>
          <w:sz w:val="20"/>
          <w:szCs w:val="20"/>
          <w:lang w:eastAsia="ar-SA"/>
        </w:rPr>
        <w:t>0</w:t>
      </w:r>
      <w:r w:rsidR="00D41C24" w:rsidRPr="009E2B02">
        <w:rPr>
          <w:rFonts w:ascii="Tahoma" w:eastAsia="Times New Roman" w:hAnsi="Tahoma" w:cs="Tahoma"/>
          <w:b/>
          <w:sz w:val="20"/>
          <w:szCs w:val="20"/>
          <w:lang w:eastAsia="ar-SA"/>
        </w:rPr>
        <w:t>:0</w:t>
      </w:r>
      <w:r w:rsidR="001B044D" w:rsidRPr="009E2B02">
        <w:rPr>
          <w:rFonts w:ascii="Tahoma" w:eastAsia="Times New Roman" w:hAnsi="Tahoma" w:cs="Tahoma"/>
          <w:b/>
          <w:sz w:val="20"/>
          <w:szCs w:val="20"/>
          <w:lang w:eastAsia="ar-SA"/>
        </w:rPr>
        <w:t>5</w:t>
      </w:r>
      <w:r w:rsidR="001B044D"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.  </w:t>
      </w:r>
    </w:p>
    <w:p w14:paraId="2A81F8E1" w14:textId="2314483A" w:rsidR="00980FC5" w:rsidRPr="00AB3467" w:rsidRDefault="00980FC5" w:rsidP="00AB3467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Do chwili otwarcia ofert Zamawiający przechowuje oferty w stanie nienaruszonym </w:t>
      </w:r>
      <w:r w:rsidR="00C104BD" w:rsidRPr="00AB3467">
        <w:rPr>
          <w:rFonts w:ascii="Tahoma" w:eastAsia="Times New Roman" w:hAnsi="Tahoma" w:cs="Tahoma"/>
          <w:sz w:val="20"/>
          <w:szCs w:val="20"/>
          <w:lang w:eastAsia="ar-SA"/>
        </w:rPr>
        <w:br/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w </w:t>
      </w:r>
      <w:r w:rsidR="00B14AEB" w:rsidRPr="00AB3467">
        <w:rPr>
          <w:rFonts w:ascii="Tahoma" w:eastAsia="Times New Roman" w:hAnsi="Tahoma" w:cs="Tahoma"/>
          <w:sz w:val="20"/>
          <w:szCs w:val="20"/>
          <w:lang w:eastAsia="ar-SA"/>
        </w:rPr>
        <w:t>swojej siedzibie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.</w:t>
      </w:r>
    </w:p>
    <w:p w14:paraId="5735A861" w14:textId="77777777" w:rsidR="00980FC5" w:rsidRPr="00AB3467" w:rsidRDefault="00980FC5" w:rsidP="00AB3467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Wyniki konkursu obowiązują po ich zatwierdzeniu przez Dyrektora WSPL SP ZOZ </w:t>
      </w:r>
      <w:r w:rsidR="00C104BD" w:rsidRPr="00AB3467">
        <w:rPr>
          <w:rFonts w:ascii="Tahoma" w:eastAsia="Times New Roman" w:hAnsi="Tahoma" w:cs="Tahoma"/>
          <w:sz w:val="20"/>
          <w:szCs w:val="20"/>
          <w:lang w:eastAsia="ar-SA"/>
        </w:rPr>
        <w:br/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w </w:t>
      </w:r>
      <w:r w:rsidR="00C21B6F" w:rsidRPr="00AB3467">
        <w:rPr>
          <w:rFonts w:ascii="Tahoma" w:eastAsia="Times New Roman" w:hAnsi="Tahoma" w:cs="Tahoma"/>
          <w:sz w:val="20"/>
          <w:szCs w:val="20"/>
          <w:lang w:eastAsia="ar-SA"/>
        </w:rPr>
        <w:t>Poznaniu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.</w:t>
      </w:r>
    </w:p>
    <w:p w14:paraId="40896682" w14:textId="1E85B677" w:rsidR="00980FC5" w:rsidRPr="00AB3467" w:rsidRDefault="00980FC5" w:rsidP="00AB3467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Komisja konkursowa informuje oferenta na piśmie o odrzuceniu jego </w:t>
      </w:r>
      <w:r w:rsidR="006B44AB" w:rsidRPr="00AB3467">
        <w:rPr>
          <w:rFonts w:ascii="Tahoma" w:eastAsia="Times New Roman" w:hAnsi="Tahoma" w:cs="Tahoma"/>
          <w:sz w:val="20"/>
          <w:szCs w:val="20"/>
          <w:lang w:eastAsia="ar-SA"/>
        </w:rPr>
        <w:t>oferty,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jeżeli zaistnieją przesłanki, o których mowa w art. 149 ust. 1 ustawy o świadczeniach zdrowotnych finansowanych ze środków publicznych. </w:t>
      </w:r>
    </w:p>
    <w:p w14:paraId="722E57D3" w14:textId="77777777" w:rsidR="00213687" w:rsidRPr="00AB3467" w:rsidRDefault="00980FC5" w:rsidP="00AB3467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Informacja o rozstrzygnięciu konkursu ofert zostanie zamieszczona na stronie internetowej oraz tablicy informacyjnej WSPL SP ZOZ w </w:t>
      </w:r>
      <w:r w:rsidR="00C21B6F" w:rsidRPr="00AB3467">
        <w:rPr>
          <w:rFonts w:ascii="Tahoma" w:eastAsia="Times New Roman" w:hAnsi="Tahoma" w:cs="Tahoma"/>
          <w:sz w:val="20"/>
          <w:szCs w:val="20"/>
          <w:lang w:eastAsia="ar-SA"/>
        </w:rPr>
        <w:t>Poznaniu</w:t>
      </w:r>
      <w:r w:rsid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w terminie związania z ofertą.</w:t>
      </w:r>
    </w:p>
    <w:p w14:paraId="76EC283E" w14:textId="77777777" w:rsidR="00213687" w:rsidRPr="00AB3467" w:rsidRDefault="00213687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</w:p>
    <w:p w14:paraId="5CD0D69F" w14:textId="77777777" w:rsidR="00980FC5" w:rsidRPr="00AB3467" w:rsidRDefault="00A86DC2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X</w:t>
      </w:r>
      <w:r w:rsidR="001A2854">
        <w:rPr>
          <w:rFonts w:ascii="Tahoma" w:eastAsia="Times New Roman" w:hAnsi="Tahoma" w:cs="Tahoma"/>
          <w:b/>
          <w:sz w:val="20"/>
          <w:szCs w:val="20"/>
          <w:lang w:eastAsia="ar-SA"/>
        </w:rPr>
        <w:t>II</w:t>
      </w:r>
      <w:r w:rsidR="00980FC5"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. Termin związania ofertą.</w:t>
      </w:r>
    </w:p>
    <w:p w14:paraId="52C67497" w14:textId="77777777" w:rsidR="00980FC5" w:rsidRPr="00AB3467" w:rsidRDefault="00980FC5" w:rsidP="00AB3467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Składający ofertę pozostaje nią związany przez okres 30 dni.</w:t>
      </w:r>
    </w:p>
    <w:p w14:paraId="2273B51A" w14:textId="77777777" w:rsidR="00980FC5" w:rsidRPr="00AB3467" w:rsidRDefault="00980FC5" w:rsidP="00AB3467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Bieg terminu rozpoczyna się wraz z upływem terminu składania ofert.</w:t>
      </w:r>
    </w:p>
    <w:p w14:paraId="4BF75DAB" w14:textId="77777777" w:rsidR="00AB3467" w:rsidRPr="00AB3467" w:rsidRDefault="00AB3467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6BD13DF0" w14:textId="77777777" w:rsidR="00980FC5" w:rsidRPr="00AB3467" w:rsidRDefault="00A86DC2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X</w:t>
      </w:r>
      <w:r w:rsidR="00980FC5"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I</w:t>
      </w:r>
      <w:r w:rsidR="001A2854">
        <w:rPr>
          <w:rFonts w:ascii="Tahoma" w:eastAsia="Times New Roman" w:hAnsi="Tahoma" w:cs="Tahoma"/>
          <w:b/>
          <w:sz w:val="20"/>
          <w:szCs w:val="20"/>
          <w:lang w:eastAsia="ar-SA"/>
        </w:rPr>
        <w:t>II</w:t>
      </w:r>
      <w:r w:rsidR="00980FC5"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. Środki odwoławcze przysługujące Oferentowi.</w:t>
      </w:r>
    </w:p>
    <w:p w14:paraId="46FEDA9D" w14:textId="76AF3514" w:rsidR="00B14AEB" w:rsidRPr="00A327C1" w:rsidRDefault="00B14AEB" w:rsidP="00B14AEB">
      <w:pPr>
        <w:numPr>
          <w:ilvl w:val="0"/>
          <w:numId w:val="7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Na podstawie art. 26 ustawy z dnia 15.04.2011 R. o działalności leczniczej oraz art. 152 i 153 ustawy z dnia 27.08.2004 </w:t>
      </w:r>
      <w:r>
        <w:rPr>
          <w:rFonts w:ascii="Tahoma" w:eastAsia="Times New Roman" w:hAnsi="Tahoma" w:cs="Tahoma"/>
          <w:sz w:val="20"/>
          <w:szCs w:val="20"/>
          <w:lang w:eastAsia="ar-SA"/>
        </w:rPr>
        <w:t>o</w:t>
      </w: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 świadczeniach opieki zdrowotnej finansowanych ze środków publicznych</w:t>
      </w:r>
      <w:r w:rsidRPr="00C47612">
        <w:rPr>
          <w:rFonts w:ascii="Tahoma" w:eastAsia="Times New Roman" w:hAnsi="Tahoma" w:cs="Tahoma"/>
          <w:sz w:val="20"/>
          <w:szCs w:val="20"/>
          <w:lang w:eastAsia="pl-PL"/>
        </w:rPr>
        <w:t>,</w:t>
      </w: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 oferentowi w toku postępowania konkursowego przysługuje prawo do złożenia do Komisji Konkursowej protestu w terminie 7 dni roboczych od dnia zaskarżonej czynności, nie później jednak niż do czasu zakończenia postępowania.</w:t>
      </w:r>
    </w:p>
    <w:p w14:paraId="3A1594D3" w14:textId="1C4F967A" w:rsidR="00B14AEB" w:rsidRPr="00A327C1" w:rsidRDefault="00B14AEB" w:rsidP="00B14AEB">
      <w:pPr>
        <w:numPr>
          <w:ilvl w:val="0"/>
          <w:numId w:val="7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Na podstawie art. 26 ustawy z dnia 15.04.2011 R. o działalności </w:t>
      </w:r>
      <w:r w:rsidR="006B44AB" w:rsidRPr="00A327C1">
        <w:rPr>
          <w:rFonts w:ascii="Tahoma" w:eastAsia="Times New Roman" w:hAnsi="Tahoma" w:cs="Tahoma"/>
          <w:sz w:val="20"/>
          <w:szCs w:val="20"/>
          <w:lang w:eastAsia="ar-SA"/>
        </w:rPr>
        <w:t>leczniczej oraz</w:t>
      </w: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 art. 152 i 154 ustawy z dnia 27.08.2004 O świadczeniach opieki zdrowotnej finansowanych ze środków publicznych</w:t>
      </w:r>
      <w:r w:rsidRPr="00C47612">
        <w:rPr>
          <w:rFonts w:ascii="Tahoma" w:eastAsia="Times New Roman" w:hAnsi="Tahoma" w:cs="Tahoma"/>
          <w:sz w:val="20"/>
          <w:szCs w:val="20"/>
          <w:lang w:eastAsia="pl-PL"/>
        </w:rPr>
        <w:t>,</w:t>
      </w: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 oferentowi w toku postępowania konkursowego przysługuje prawo do złożenia do Udzielającego Zamówienie odwołania w terminie 7 dni od dnia ogłoszenia o rozstrzygnięciu postępowania. </w:t>
      </w:r>
    </w:p>
    <w:p w14:paraId="4BA68513" w14:textId="77777777" w:rsidR="00EE5F56" w:rsidRDefault="00EE5F56" w:rsidP="00D0671D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495F9CB1" w14:textId="5227604F" w:rsidR="00D0671D" w:rsidRPr="00A327C1" w:rsidRDefault="00D0671D" w:rsidP="00D0671D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Załączniki: </w:t>
      </w:r>
    </w:p>
    <w:p w14:paraId="740AFFB3" w14:textId="77777777" w:rsidR="00D0671D" w:rsidRPr="00A327C1" w:rsidRDefault="00D0671D" w:rsidP="00D0671D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>Formularz Ofertowy.</w:t>
      </w:r>
    </w:p>
    <w:p w14:paraId="65006837" w14:textId="77777777" w:rsidR="00D0671D" w:rsidRPr="00A327C1" w:rsidRDefault="00D0671D" w:rsidP="00D0671D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>Oświadczenie Oferenta.</w:t>
      </w:r>
    </w:p>
    <w:p w14:paraId="5BAAFF4A" w14:textId="77777777" w:rsidR="00D0671D" w:rsidRPr="00A327C1" w:rsidRDefault="00D0671D" w:rsidP="00D0671D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>Wzór umowy</w:t>
      </w:r>
    </w:p>
    <w:p w14:paraId="4A1096A5" w14:textId="77777777" w:rsidR="00D75EE6" w:rsidRPr="00D0671D" w:rsidRDefault="00D75EE6" w:rsidP="00D0671D">
      <w:pPr>
        <w:tabs>
          <w:tab w:val="left" w:pos="36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79700CD5" w14:textId="77777777" w:rsidR="00D75EE6" w:rsidRDefault="00D75EE6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</w:p>
    <w:p w14:paraId="5AA93FDD" w14:textId="77777777" w:rsidR="00D75EE6" w:rsidRDefault="00D75EE6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</w:p>
    <w:p w14:paraId="2A03DE1F" w14:textId="37B83F3F" w:rsidR="00B14AEB" w:rsidRDefault="00B14AEB">
      <w:pPr>
        <w:rPr>
          <w:rFonts w:ascii="Tahoma" w:eastAsia="Times New Roman" w:hAnsi="Tahoma" w:cs="Tahoma"/>
          <w:b/>
          <w:sz w:val="20"/>
          <w:szCs w:val="20"/>
          <w:lang w:eastAsia="ar-SA"/>
        </w:rPr>
      </w:pPr>
      <w:r>
        <w:rPr>
          <w:rFonts w:ascii="Tahoma" w:eastAsia="Times New Roman" w:hAnsi="Tahoma" w:cs="Tahoma"/>
          <w:b/>
          <w:sz w:val="20"/>
          <w:szCs w:val="20"/>
          <w:lang w:eastAsia="ar-SA"/>
        </w:rPr>
        <w:br w:type="page"/>
      </w:r>
    </w:p>
    <w:p w14:paraId="2B456F8A" w14:textId="77777777" w:rsidR="00037476" w:rsidRPr="00A327C1" w:rsidRDefault="00037476" w:rsidP="00037476">
      <w:pPr>
        <w:suppressAutoHyphens/>
        <w:spacing w:after="0" w:line="240" w:lineRule="auto"/>
        <w:jc w:val="right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/>
          <w:sz w:val="20"/>
          <w:szCs w:val="20"/>
          <w:lang w:eastAsia="ar-SA"/>
        </w:rPr>
        <w:lastRenderedPageBreak/>
        <w:t>Załącznik nr 1.</w:t>
      </w:r>
    </w:p>
    <w:p w14:paraId="21D4D534" w14:textId="77777777" w:rsidR="00037476" w:rsidRDefault="00037476" w:rsidP="00037476">
      <w:pPr>
        <w:keepNext/>
        <w:suppressAutoHyphens/>
        <w:spacing w:before="240" w:after="60" w:line="240" w:lineRule="auto"/>
        <w:jc w:val="center"/>
        <w:outlineLvl w:val="0"/>
        <w:rPr>
          <w:rFonts w:ascii="Tahoma" w:eastAsia="Times New Roman" w:hAnsi="Tahoma" w:cs="Tahoma"/>
          <w:b/>
          <w:bCs/>
          <w:kern w:val="32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/>
          <w:bCs/>
          <w:kern w:val="32"/>
          <w:sz w:val="20"/>
          <w:szCs w:val="20"/>
          <w:lang w:eastAsia="ar-SA"/>
        </w:rPr>
        <w:t xml:space="preserve">FORMULARZ OFERTOWY </w:t>
      </w:r>
    </w:p>
    <w:p w14:paraId="75B094A8" w14:textId="77777777" w:rsidR="00721789" w:rsidRDefault="00721789" w:rsidP="00037476">
      <w:pPr>
        <w:keepNext/>
        <w:suppressAutoHyphens/>
        <w:spacing w:before="240" w:after="60" w:line="240" w:lineRule="auto"/>
        <w:jc w:val="center"/>
        <w:outlineLvl w:val="0"/>
        <w:rPr>
          <w:rFonts w:ascii="Tahoma" w:eastAsia="Times New Roman" w:hAnsi="Tahoma" w:cs="Tahoma"/>
          <w:b/>
          <w:bCs/>
          <w:kern w:val="32"/>
          <w:sz w:val="20"/>
          <w:szCs w:val="20"/>
          <w:lang w:eastAsia="ar-SA"/>
        </w:rPr>
      </w:pPr>
    </w:p>
    <w:p w14:paraId="533CBFF6" w14:textId="77777777" w:rsidR="00721789" w:rsidRPr="00A327C1" w:rsidRDefault="00721789" w:rsidP="00037476">
      <w:pPr>
        <w:keepNext/>
        <w:suppressAutoHyphens/>
        <w:spacing w:before="240" w:after="60" w:line="240" w:lineRule="auto"/>
        <w:jc w:val="center"/>
        <w:outlineLvl w:val="0"/>
        <w:rPr>
          <w:rFonts w:ascii="Tahoma" w:eastAsia="Times New Roman" w:hAnsi="Tahoma" w:cs="Tahoma"/>
          <w:b/>
          <w:bCs/>
          <w:kern w:val="32"/>
          <w:sz w:val="20"/>
          <w:szCs w:val="20"/>
          <w:lang w:eastAsia="ar-SA"/>
        </w:rPr>
      </w:pPr>
    </w:p>
    <w:p w14:paraId="1D3775CD" w14:textId="77777777" w:rsidR="00037476" w:rsidRPr="00A327C1" w:rsidRDefault="00037476" w:rsidP="00037476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Cs/>
          <w:sz w:val="20"/>
          <w:szCs w:val="20"/>
          <w:lang w:eastAsia="ar-SA"/>
        </w:rPr>
        <w:t>Dane osobowe/ Nazwa firmy: (tel. email, adres)</w:t>
      </w:r>
    </w:p>
    <w:p w14:paraId="73AEEAD9" w14:textId="77777777" w:rsidR="00037476" w:rsidRPr="00A327C1" w:rsidRDefault="00037476" w:rsidP="00037476">
      <w:p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18747B93" w14:textId="77777777" w:rsidR="00037476" w:rsidRPr="00A327C1" w:rsidRDefault="00037476" w:rsidP="00037476">
      <w:pPr>
        <w:suppressAutoHyphens/>
        <w:spacing w:after="0" w:line="240" w:lineRule="auto"/>
        <w:ind w:left="348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Cs/>
          <w:sz w:val="20"/>
          <w:szCs w:val="20"/>
          <w:lang w:eastAsia="ar-SA"/>
        </w:rPr>
        <w:t>........................................................</w:t>
      </w:r>
    </w:p>
    <w:p w14:paraId="47B569E1" w14:textId="77777777" w:rsidR="00037476" w:rsidRPr="00A327C1" w:rsidRDefault="00037476" w:rsidP="00037476">
      <w:p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Cs/>
          <w:sz w:val="20"/>
          <w:szCs w:val="20"/>
          <w:lang w:eastAsia="ar-SA"/>
        </w:rPr>
        <w:tab/>
      </w:r>
    </w:p>
    <w:p w14:paraId="15ABAE6A" w14:textId="77777777" w:rsidR="00037476" w:rsidRDefault="00037476" w:rsidP="00037476">
      <w:p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Cs/>
          <w:sz w:val="20"/>
          <w:szCs w:val="20"/>
          <w:lang w:eastAsia="ar-SA"/>
        </w:rPr>
        <w:t xml:space="preserve">      ........................................................</w:t>
      </w:r>
    </w:p>
    <w:p w14:paraId="764ECB88" w14:textId="77777777" w:rsidR="00037476" w:rsidRDefault="00037476" w:rsidP="00037476">
      <w:p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47E314FF" w14:textId="71384CC3" w:rsidR="00037476" w:rsidRDefault="00037476" w:rsidP="00037476">
      <w:p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>
        <w:rPr>
          <w:rFonts w:ascii="Tahoma" w:eastAsia="Times New Roman" w:hAnsi="Tahoma" w:cs="Tahoma"/>
          <w:bCs/>
          <w:sz w:val="20"/>
          <w:szCs w:val="20"/>
          <w:lang w:eastAsia="ar-SA"/>
        </w:rPr>
        <w:t>tel. ……………</w:t>
      </w:r>
      <w:r w:rsidR="00EE5F56">
        <w:rPr>
          <w:rFonts w:ascii="Tahoma" w:eastAsia="Times New Roman" w:hAnsi="Tahoma" w:cs="Tahoma"/>
          <w:bCs/>
          <w:sz w:val="20"/>
          <w:szCs w:val="20"/>
          <w:lang w:eastAsia="ar-SA"/>
        </w:rPr>
        <w:t>……………………………</w:t>
      </w:r>
      <w:r>
        <w:rPr>
          <w:rFonts w:ascii="Tahoma" w:eastAsia="Times New Roman" w:hAnsi="Tahoma" w:cs="Tahoma"/>
          <w:bCs/>
          <w:sz w:val="20"/>
          <w:szCs w:val="20"/>
          <w:lang w:eastAsia="ar-SA"/>
        </w:rPr>
        <w:t>……………………</w:t>
      </w:r>
      <w:r w:rsidR="005C3547">
        <w:rPr>
          <w:rFonts w:ascii="Tahoma" w:eastAsia="Times New Roman" w:hAnsi="Tahoma" w:cs="Tahoma"/>
          <w:bCs/>
          <w:sz w:val="20"/>
          <w:szCs w:val="20"/>
          <w:lang w:eastAsia="ar-SA"/>
        </w:rPr>
        <w:t xml:space="preserve">    email. ………………………………………………………….</w:t>
      </w:r>
    </w:p>
    <w:p w14:paraId="6DA94663" w14:textId="77777777" w:rsidR="00037476" w:rsidRDefault="00037476" w:rsidP="00037476">
      <w:p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31040B9B" w14:textId="17E5C2C3" w:rsidR="00037476" w:rsidRPr="005C3547" w:rsidRDefault="00037476" w:rsidP="005C3547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0" w:line="360" w:lineRule="auto"/>
        <w:ind w:left="360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Cs/>
          <w:sz w:val="20"/>
          <w:szCs w:val="20"/>
          <w:lang w:eastAsia="ar-SA"/>
        </w:rPr>
        <w:t>NIP……</w:t>
      </w:r>
      <w:r w:rsidR="005C3547">
        <w:rPr>
          <w:rFonts w:ascii="Tahoma" w:eastAsia="Times New Roman" w:hAnsi="Tahoma" w:cs="Tahoma"/>
          <w:bCs/>
          <w:sz w:val="20"/>
          <w:szCs w:val="20"/>
          <w:lang w:eastAsia="ar-SA"/>
        </w:rPr>
        <w:t>………………………….</w:t>
      </w:r>
      <w:r w:rsidR="00EE5F56">
        <w:rPr>
          <w:rFonts w:ascii="Tahoma" w:eastAsia="Times New Roman" w:hAnsi="Tahoma" w:cs="Tahoma"/>
          <w:bCs/>
          <w:sz w:val="20"/>
          <w:szCs w:val="20"/>
          <w:lang w:eastAsia="ar-SA"/>
        </w:rPr>
        <w:t xml:space="preserve"> </w:t>
      </w:r>
      <w:r w:rsidRPr="005C3547">
        <w:rPr>
          <w:rFonts w:ascii="Tahoma" w:eastAsia="Times New Roman" w:hAnsi="Tahoma" w:cs="Tahoma"/>
          <w:bCs/>
          <w:sz w:val="20"/>
          <w:szCs w:val="20"/>
          <w:lang w:eastAsia="ar-SA"/>
        </w:rPr>
        <w:t>REGON…</w:t>
      </w:r>
      <w:r w:rsidR="005C3547">
        <w:rPr>
          <w:rFonts w:ascii="Tahoma" w:eastAsia="Times New Roman" w:hAnsi="Tahoma" w:cs="Tahoma"/>
          <w:bCs/>
          <w:sz w:val="20"/>
          <w:szCs w:val="20"/>
          <w:lang w:eastAsia="ar-SA"/>
        </w:rPr>
        <w:t>………………………………..</w:t>
      </w:r>
    </w:p>
    <w:p w14:paraId="033E06B7" w14:textId="77777777" w:rsidR="00037476" w:rsidRPr="00A327C1" w:rsidRDefault="00037476" w:rsidP="00037476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0" w:line="360" w:lineRule="auto"/>
        <w:ind w:left="360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Cs/>
          <w:sz w:val="20"/>
          <w:szCs w:val="20"/>
          <w:lang w:eastAsia="ar-SA"/>
        </w:rPr>
        <w:t xml:space="preserve">Nr prawa wykonywania zawodu…………. </w:t>
      </w:r>
    </w:p>
    <w:p w14:paraId="7D943FF1" w14:textId="77777777" w:rsidR="00037476" w:rsidRPr="00A327C1" w:rsidRDefault="00037476" w:rsidP="00037476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0" w:line="360" w:lineRule="auto"/>
        <w:ind w:left="360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Cs/>
          <w:sz w:val="20"/>
          <w:szCs w:val="20"/>
          <w:lang w:eastAsia="ar-SA"/>
        </w:rPr>
        <w:t>Posiadane kwalifikacje…………………………………………………………………………………………… .</w:t>
      </w:r>
    </w:p>
    <w:p w14:paraId="3B65F9DD" w14:textId="0AC11220" w:rsidR="00037476" w:rsidRDefault="00037476" w:rsidP="00037476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0" w:line="360" w:lineRule="auto"/>
        <w:ind w:left="360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Cs/>
          <w:sz w:val="20"/>
          <w:szCs w:val="20"/>
          <w:lang w:eastAsia="ar-SA"/>
        </w:rPr>
        <w:t>Proponowana cena brutto realizacji zamówienia: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808"/>
        <w:gridCol w:w="6418"/>
        <w:gridCol w:w="1836"/>
      </w:tblGrid>
      <w:tr w:rsidR="00C00F10" w:rsidRPr="001A2327" w14:paraId="0D032D7D" w14:textId="77777777" w:rsidTr="00C00F10">
        <w:trPr>
          <w:trHeight w:val="227"/>
        </w:trPr>
        <w:tc>
          <w:tcPr>
            <w:tcW w:w="446" w:type="pct"/>
          </w:tcPr>
          <w:p w14:paraId="667D12DF" w14:textId="77777777" w:rsidR="00C00F10" w:rsidRDefault="00C00F10" w:rsidP="00556DD1">
            <w:pPr>
              <w:spacing w:after="3" w:line="265" w:lineRule="auto"/>
              <w:rPr>
                <w:b/>
                <w:bCs/>
                <w:szCs w:val="20"/>
              </w:rPr>
            </w:pPr>
          </w:p>
        </w:tc>
        <w:tc>
          <w:tcPr>
            <w:tcW w:w="3541" w:type="pct"/>
          </w:tcPr>
          <w:p w14:paraId="1535B887" w14:textId="19F68C4C" w:rsidR="00C00F10" w:rsidRDefault="00C00F10" w:rsidP="00556DD1">
            <w:pPr>
              <w:spacing w:after="3" w:line="265" w:lineRule="auto"/>
              <w:rPr>
                <w:b/>
                <w:bCs/>
                <w:szCs w:val="20"/>
              </w:rPr>
            </w:pPr>
          </w:p>
          <w:p w14:paraId="48F4D727" w14:textId="77777777" w:rsidR="00C00F10" w:rsidRPr="001A2327" w:rsidRDefault="00C00F10" w:rsidP="00556DD1">
            <w:pPr>
              <w:spacing w:after="3" w:line="265" w:lineRule="auto"/>
              <w:jc w:val="center"/>
              <w:rPr>
                <w:b/>
                <w:bCs/>
                <w:szCs w:val="20"/>
              </w:rPr>
            </w:pPr>
            <w:r w:rsidRPr="001A2327">
              <w:rPr>
                <w:b/>
                <w:bCs/>
                <w:szCs w:val="20"/>
              </w:rPr>
              <w:t>ZAKRES USŁU</w:t>
            </w:r>
            <w:r>
              <w:rPr>
                <w:b/>
                <w:bCs/>
                <w:szCs w:val="20"/>
              </w:rPr>
              <w:t>G</w:t>
            </w:r>
          </w:p>
        </w:tc>
        <w:tc>
          <w:tcPr>
            <w:tcW w:w="1013" w:type="pct"/>
          </w:tcPr>
          <w:p w14:paraId="0B6A6DCE" w14:textId="77777777" w:rsidR="00C00F10" w:rsidRPr="001A2327" w:rsidRDefault="00C00F10" w:rsidP="00556DD1">
            <w:pPr>
              <w:spacing w:after="3" w:line="265" w:lineRule="auto"/>
              <w:jc w:val="center"/>
              <w:rPr>
                <w:b/>
                <w:bCs/>
                <w:szCs w:val="20"/>
              </w:rPr>
            </w:pPr>
            <w:r w:rsidRPr="001A2327">
              <w:rPr>
                <w:b/>
                <w:bCs/>
                <w:szCs w:val="20"/>
              </w:rPr>
              <w:t xml:space="preserve">CENA </w:t>
            </w:r>
            <w:r>
              <w:rPr>
                <w:b/>
                <w:bCs/>
                <w:szCs w:val="20"/>
              </w:rPr>
              <w:t xml:space="preserve">JEDNOSTKOWA </w:t>
            </w:r>
            <w:r w:rsidRPr="001A2327">
              <w:rPr>
                <w:b/>
                <w:bCs/>
                <w:szCs w:val="20"/>
              </w:rPr>
              <w:t>BRUTTO</w:t>
            </w:r>
          </w:p>
        </w:tc>
      </w:tr>
      <w:tr w:rsidR="00C00F10" w14:paraId="310F625B" w14:textId="77777777" w:rsidTr="00C00F10">
        <w:trPr>
          <w:trHeight w:hRule="exact" w:val="624"/>
        </w:trPr>
        <w:tc>
          <w:tcPr>
            <w:tcW w:w="446" w:type="pct"/>
          </w:tcPr>
          <w:p w14:paraId="25FC82B9" w14:textId="77777777" w:rsidR="00C00F10" w:rsidRPr="00CC3C6B" w:rsidRDefault="00C00F10" w:rsidP="00C00F10">
            <w:pPr>
              <w:pStyle w:val="Akapitzlist"/>
              <w:numPr>
                <w:ilvl w:val="0"/>
                <w:numId w:val="23"/>
              </w:numPr>
              <w:spacing w:after="3" w:line="265" w:lineRule="auto"/>
            </w:pPr>
          </w:p>
        </w:tc>
        <w:tc>
          <w:tcPr>
            <w:tcW w:w="3541" w:type="pct"/>
          </w:tcPr>
          <w:p w14:paraId="4DF4C9FC" w14:textId="14BAA743" w:rsidR="00C00F10" w:rsidRPr="00CC3C6B" w:rsidRDefault="00C00F10" w:rsidP="00C00F10">
            <w:pPr>
              <w:spacing w:after="3" w:line="265" w:lineRule="auto"/>
            </w:pPr>
            <w:r w:rsidRPr="00C3353E">
              <w:rPr>
                <w:rFonts w:ascii="Tahoma" w:hAnsi="Tahoma" w:cs="Tahoma"/>
                <w:spacing w:val="1"/>
                <w:sz w:val="20"/>
                <w:szCs w:val="20"/>
              </w:rPr>
              <w:t>Konsultacja lekarza medycyny pracy z wydaniem orzeczenia do pracy</w:t>
            </w:r>
          </w:p>
        </w:tc>
        <w:tc>
          <w:tcPr>
            <w:tcW w:w="1013" w:type="pct"/>
          </w:tcPr>
          <w:p w14:paraId="589040B6" w14:textId="77777777" w:rsidR="00C00F10" w:rsidRDefault="00C00F10" w:rsidP="00C00F10">
            <w:pPr>
              <w:spacing w:after="3" w:line="265" w:lineRule="auto"/>
              <w:jc w:val="center"/>
              <w:rPr>
                <w:b/>
                <w:bCs/>
              </w:rPr>
            </w:pPr>
          </w:p>
        </w:tc>
      </w:tr>
      <w:tr w:rsidR="00C00F10" w14:paraId="0D5E13D5" w14:textId="77777777" w:rsidTr="00C00F10">
        <w:trPr>
          <w:trHeight w:hRule="exact" w:val="624"/>
        </w:trPr>
        <w:tc>
          <w:tcPr>
            <w:tcW w:w="446" w:type="pct"/>
          </w:tcPr>
          <w:p w14:paraId="7BCAF79A" w14:textId="77777777" w:rsidR="00C00F10" w:rsidRDefault="00C00F10" w:rsidP="00C00F10">
            <w:pPr>
              <w:pStyle w:val="Akapitzlist"/>
              <w:numPr>
                <w:ilvl w:val="0"/>
                <w:numId w:val="23"/>
              </w:numPr>
              <w:spacing w:after="3" w:line="265" w:lineRule="auto"/>
            </w:pPr>
          </w:p>
        </w:tc>
        <w:tc>
          <w:tcPr>
            <w:tcW w:w="3541" w:type="pct"/>
          </w:tcPr>
          <w:p w14:paraId="363D078A" w14:textId="57AF7ACC" w:rsidR="00C00F10" w:rsidRPr="00CC3C6B" w:rsidRDefault="00C00F10" w:rsidP="00C00F10">
            <w:pPr>
              <w:spacing w:after="3" w:line="265" w:lineRule="auto"/>
            </w:pPr>
            <w:r w:rsidRPr="00C3353E">
              <w:rPr>
                <w:rFonts w:ascii="Tahoma" w:hAnsi="Tahoma" w:cs="Tahoma"/>
                <w:spacing w:val="1"/>
                <w:sz w:val="20"/>
                <w:szCs w:val="20"/>
              </w:rPr>
              <w:t>Badanie dla celów sanitarno-epidemiologicznych</w:t>
            </w:r>
          </w:p>
        </w:tc>
        <w:tc>
          <w:tcPr>
            <w:tcW w:w="1013" w:type="pct"/>
          </w:tcPr>
          <w:p w14:paraId="22B82487" w14:textId="77777777" w:rsidR="00C00F10" w:rsidRDefault="00C00F10" w:rsidP="00C00F10">
            <w:pPr>
              <w:spacing w:after="3" w:line="265" w:lineRule="auto"/>
              <w:jc w:val="center"/>
              <w:rPr>
                <w:b/>
                <w:bCs/>
              </w:rPr>
            </w:pPr>
          </w:p>
        </w:tc>
      </w:tr>
      <w:tr w:rsidR="00C00F10" w14:paraId="16EA5586" w14:textId="77777777" w:rsidTr="00C00F10">
        <w:trPr>
          <w:trHeight w:hRule="exact" w:val="624"/>
        </w:trPr>
        <w:tc>
          <w:tcPr>
            <w:tcW w:w="446" w:type="pct"/>
          </w:tcPr>
          <w:p w14:paraId="36FDBC3A" w14:textId="77777777" w:rsidR="00C00F10" w:rsidRDefault="00C00F10" w:rsidP="00C00F10">
            <w:pPr>
              <w:pStyle w:val="Akapitzlist"/>
              <w:numPr>
                <w:ilvl w:val="0"/>
                <w:numId w:val="23"/>
              </w:numPr>
              <w:spacing w:after="3" w:line="265" w:lineRule="auto"/>
            </w:pPr>
          </w:p>
        </w:tc>
        <w:tc>
          <w:tcPr>
            <w:tcW w:w="3541" w:type="pct"/>
          </w:tcPr>
          <w:p w14:paraId="6D2B7C1D" w14:textId="0206CC90" w:rsidR="00C00F10" w:rsidRPr="00CC3C6B" w:rsidRDefault="00C00F10" w:rsidP="00C00F10">
            <w:pPr>
              <w:spacing w:after="3" w:line="265" w:lineRule="auto"/>
            </w:pPr>
            <w:r w:rsidRPr="00C3353E">
              <w:rPr>
                <w:rFonts w:ascii="Tahoma" w:hAnsi="Tahoma" w:cs="Tahoma"/>
                <w:spacing w:val="1"/>
                <w:sz w:val="20"/>
                <w:szCs w:val="20"/>
              </w:rPr>
              <w:t>Badanie lekarskie dla szczepień komercyjnych</w:t>
            </w:r>
          </w:p>
        </w:tc>
        <w:tc>
          <w:tcPr>
            <w:tcW w:w="1013" w:type="pct"/>
          </w:tcPr>
          <w:p w14:paraId="635A3684" w14:textId="77777777" w:rsidR="00C00F10" w:rsidRDefault="00C00F10" w:rsidP="00C00F10">
            <w:pPr>
              <w:spacing w:after="3" w:line="265" w:lineRule="auto"/>
              <w:jc w:val="center"/>
              <w:rPr>
                <w:b/>
                <w:bCs/>
              </w:rPr>
            </w:pPr>
          </w:p>
        </w:tc>
      </w:tr>
      <w:tr w:rsidR="00C00F10" w14:paraId="05E3E2CF" w14:textId="77777777" w:rsidTr="00C00F10">
        <w:trPr>
          <w:trHeight w:hRule="exact" w:val="624"/>
        </w:trPr>
        <w:tc>
          <w:tcPr>
            <w:tcW w:w="446" w:type="pct"/>
          </w:tcPr>
          <w:p w14:paraId="25B4A057" w14:textId="77777777" w:rsidR="00C00F10" w:rsidRDefault="00C00F10" w:rsidP="00C00F10">
            <w:pPr>
              <w:pStyle w:val="Akapitzlist"/>
              <w:numPr>
                <w:ilvl w:val="0"/>
                <w:numId w:val="23"/>
              </w:numPr>
              <w:spacing w:after="3" w:line="265" w:lineRule="auto"/>
            </w:pPr>
          </w:p>
        </w:tc>
        <w:tc>
          <w:tcPr>
            <w:tcW w:w="3541" w:type="pct"/>
          </w:tcPr>
          <w:p w14:paraId="36DFBAEA" w14:textId="351CB4EE" w:rsidR="00C00F10" w:rsidRPr="00CC3C6B" w:rsidRDefault="00721789" w:rsidP="00C00F10">
            <w:pPr>
              <w:spacing w:after="3" w:line="265" w:lineRule="auto"/>
            </w:pPr>
            <w:r w:rsidRPr="00C3353E">
              <w:rPr>
                <w:rFonts w:ascii="Tahoma" w:hAnsi="Tahoma" w:cs="Tahoma"/>
                <w:spacing w:val="1"/>
                <w:sz w:val="20"/>
                <w:szCs w:val="20"/>
              </w:rPr>
              <w:t xml:space="preserve">Badanie kierowców kat. </w:t>
            </w:r>
            <w:r>
              <w:rPr>
                <w:rFonts w:ascii="Tahoma" w:hAnsi="Tahoma" w:cs="Tahoma"/>
                <w:spacing w:val="1"/>
                <w:sz w:val="20"/>
                <w:szCs w:val="20"/>
              </w:rPr>
              <w:t xml:space="preserve">A, </w:t>
            </w:r>
            <w:r w:rsidRPr="00C3353E">
              <w:rPr>
                <w:rFonts w:ascii="Tahoma" w:hAnsi="Tahoma" w:cs="Tahoma"/>
                <w:spacing w:val="1"/>
                <w:sz w:val="20"/>
                <w:szCs w:val="20"/>
              </w:rPr>
              <w:t>B</w:t>
            </w:r>
          </w:p>
        </w:tc>
        <w:tc>
          <w:tcPr>
            <w:tcW w:w="1013" w:type="pct"/>
          </w:tcPr>
          <w:p w14:paraId="7E51096F" w14:textId="77777777" w:rsidR="00C00F10" w:rsidRDefault="00C00F10" w:rsidP="00C00F10">
            <w:pPr>
              <w:spacing w:after="3" w:line="265" w:lineRule="auto"/>
              <w:jc w:val="center"/>
              <w:rPr>
                <w:b/>
                <w:bCs/>
              </w:rPr>
            </w:pPr>
          </w:p>
        </w:tc>
      </w:tr>
      <w:tr w:rsidR="00C00F10" w14:paraId="435FABEF" w14:textId="77777777" w:rsidTr="00C00F10">
        <w:trPr>
          <w:trHeight w:hRule="exact" w:val="624"/>
        </w:trPr>
        <w:tc>
          <w:tcPr>
            <w:tcW w:w="446" w:type="pct"/>
          </w:tcPr>
          <w:p w14:paraId="73835A70" w14:textId="77777777" w:rsidR="00C00F10" w:rsidRDefault="00C00F10" w:rsidP="00C00F10">
            <w:pPr>
              <w:pStyle w:val="Akapitzlist"/>
              <w:numPr>
                <w:ilvl w:val="0"/>
                <w:numId w:val="23"/>
              </w:numPr>
              <w:spacing w:after="3" w:line="265" w:lineRule="auto"/>
            </w:pPr>
          </w:p>
        </w:tc>
        <w:tc>
          <w:tcPr>
            <w:tcW w:w="3541" w:type="pct"/>
          </w:tcPr>
          <w:p w14:paraId="6003C6EC" w14:textId="231B730C" w:rsidR="00C00F10" w:rsidRPr="00CC3C6B" w:rsidRDefault="00C00F10" w:rsidP="00C00F10">
            <w:pPr>
              <w:spacing w:after="3" w:line="265" w:lineRule="auto"/>
            </w:pPr>
            <w:r w:rsidRPr="00C3353E">
              <w:rPr>
                <w:rFonts w:ascii="Tahoma" w:hAnsi="Tahoma" w:cs="Tahoma"/>
                <w:spacing w:val="1"/>
                <w:sz w:val="20"/>
                <w:szCs w:val="20"/>
              </w:rPr>
              <w:t xml:space="preserve">Orzeczenie lekarskie na broń </w:t>
            </w:r>
          </w:p>
        </w:tc>
        <w:tc>
          <w:tcPr>
            <w:tcW w:w="1013" w:type="pct"/>
          </w:tcPr>
          <w:p w14:paraId="0F943270" w14:textId="77777777" w:rsidR="00C00F10" w:rsidRDefault="00C00F10" w:rsidP="00C00F10">
            <w:pPr>
              <w:spacing w:after="3" w:line="265" w:lineRule="auto"/>
              <w:jc w:val="center"/>
              <w:rPr>
                <w:b/>
                <w:bCs/>
              </w:rPr>
            </w:pPr>
          </w:p>
        </w:tc>
      </w:tr>
      <w:tr w:rsidR="00C00F10" w14:paraId="44E5E7CA" w14:textId="77777777" w:rsidTr="00C00F10">
        <w:trPr>
          <w:trHeight w:hRule="exact" w:val="624"/>
        </w:trPr>
        <w:tc>
          <w:tcPr>
            <w:tcW w:w="446" w:type="pct"/>
          </w:tcPr>
          <w:p w14:paraId="0225AF2B" w14:textId="77777777" w:rsidR="00C00F10" w:rsidRDefault="00C00F10" w:rsidP="00C00F10">
            <w:pPr>
              <w:pStyle w:val="Akapitzlist"/>
              <w:numPr>
                <w:ilvl w:val="0"/>
                <w:numId w:val="23"/>
              </w:numPr>
              <w:spacing w:after="3" w:line="265" w:lineRule="auto"/>
            </w:pPr>
          </w:p>
        </w:tc>
        <w:tc>
          <w:tcPr>
            <w:tcW w:w="3541" w:type="pct"/>
          </w:tcPr>
          <w:p w14:paraId="5C3DC1AF" w14:textId="63983628" w:rsidR="00C00F10" w:rsidRPr="00CC3C6B" w:rsidRDefault="00C00F10" w:rsidP="00C00F10">
            <w:pPr>
              <w:spacing w:after="3" w:line="265" w:lineRule="auto"/>
            </w:pPr>
            <w:r w:rsidRPr="00C3353E">
              <w:rPr>
                <w:rFonts w:ascii="Tahoma" w:hAnsi="Tahoma" w:cs="Tahoma"/>
                <w:spacing w:val="1"/>
                <w:sz w:val="20"/>
                <w:szCs w:val="20"/>
              </w:rPr>
              <w:t>Orzeczenie lekarskie pracowników ochrony fizycznej</w:t>
            </w:r>
          </w:p>
        </w:tc>
        <w:tc>
          <w:tcPr>
            <w:tcW w:w="1013" w:type="pct"/>
          </w:tcPr>
          <w:p w14:paraId="2FF0D346" w14:textId="77777777" w:rsidR="00C00F10" w:rsidRDefault="00C00F10" w:rsidP="00C00F10">
            <w:pPr>
              <w:spacing w:after="3" w:line="265" w:lineRule="auto"/>
              <w:jc w:val="center"/>
              <w:rPr>
                <w:b/>
                <w:bCs/>
              </w:rPr>
            </w:pPr>
          </w:p>
        </w:tc>
      </w:tr>
      <w:tr w:rsidR="00C00F10" w14:paraId="5987D5BE" w14:textId="77777777" w:rsidTr="00C00F10">
        <w:trPr>
          <w:trHeight w:hRule="exact" w:val="624"/>
        </w:trPr>
        <w:tc>
          <w:tcPr>
            <w:tcW w:w="446" w:type="pct"/>
          </w:tcPr>
          <w:p w14:paraId="2CD0FF4F" w14:textId="77777777" w:rsidR="00C00F10" w:rsidRDefault="00C00F10" w:rsidP="00C00F10">
            <w:pPr>
              <w:pStyle w:val="Akapitzlist"/>
              <w:numPr>
                <w:ilvl w:val="0"/>
                <w:numId w:val="23"/>
              </w:numPr>
              <w:spacing w:after="3" w:line="265" w:lineRule="auto"/>
            </w:pPr>
          </w:p>
        </w:tc>
        <w:tc>
          <w:tcPr>
            <w:tcW w:w="3541" w:type="pct"/>
          </w:tcPr>
          <w:p w14:paraId="0D129EF4" w14:textId="61629158" w:rsidR="00C00F10" w:rsidRPr="00CC3C6B" w:rsidRDefault="00C00F10" w:rsidP="00C00F10">
            <w:pPr>
              <w:spacing w:after="3" w:line="265" w:lineRule="auto"/>
            </w:pPr>
            <w:r w:rsidRPr="00C3353E">
              <w:rPr>
                <w:rFonts w:ascii="Tahoma" w:hAnsi="Tahoma" w:cs="Tahoma"/>
                <w:spacing w:val="1"/>
                <w:sz w:val="20"/>
                <w:szCs w:val="20"/>
              </w:rPr>
              <w:t>Orzeczenie lekarskie pracowników zabezpieczenia technicznego</w:t>
            </w:r>
          </w:p>
        </w:tc>
        <w:tc>
          <w:tcPr>
            <w:tcW w:w="1013" w:type="pct"/>
          </w:tcPr>
          <w:p w14:paraId="05599A79" w14:textId="77777777" w:rsidR="00C00F10" w:rsidRDefault="00C00F10" w:rsidP="00C00F10">
            <w:pPr>
              <w:spacing w:after="3" w:line="265" w:lineRule="auto"/>
              <w:jc w:val="center"/>
              <w:rPr>
                <w:b/>
                <w:bCs/>
              </w:rPr>
            </w:pPr>
          </w:p>
        </w:tc>
      </w:tr>
      <w:tr w:rsidR="00C00F10" w14:paraId="20D72CAE" w14:textId="77777777" w:rsidTr="00C00F10">
        <w:trPr>
          <w:trHeight w:hRule="exact" w:val="624"/>
        </w:trPr>
        <w:tc>
          <w:tcPr>
            <w:tcW w:w="446" w:type="pct"/>
          </w:tcPr>
          <w:p w14:paraId="731D89D1" w14:textId="77777777" w:rsidR="00C00F10" w:rsidRDefault="00C00F10" w:rsidP="00C00F10">
            <w:pPr>
              <w:pStyle w:val="Akapitzlist"/>
              <w:numPr>
                <w:ilvl w:val="0"/>
                <w:numId w:val="23"/>
              </w:numPr>
              <w:spacing w:after="3" w:line="265" w:lineRule="auto"/>
            </w:pPr>
          </w:p>
        </w:tc>
        <w:tc>
          <w:tcPr>
            <w:tcW w:w="3541" w:type="pct"/>
          </w:tcPr>
          <w:p w14:paraId="374305E6" w14:textId="1D6EBDA1" w:rsidR="00C00F10" w:rsidRPr="00CC3C6B" w:rsidRDefault="00C00F10" w:rsidP="00C00F10">
            <w:pPr>
              <w:spacing w:after="3" w:line="265" w:lineRule="auto"/>
            </w:pPr>
            <w:r w:rsidRPr="00C3353E">
              <w:rPr>
                <w:rFonts w:ascii="Tahoma" w:hAnsi="Tahoma" w:cs="Tahoma"/>
                <w:spacing w:val="1"/>
                <w:sz w:val="20"/>
                <w:szCs w:val="20"/>
              </w:rPr>
              <w:t>Badanie lekarza upoważnionego – usługi detektywistyczne - przedłużenie</w:t>
            </w:r>
          </w:p>
        </w:tc>
        <w:tc>
          <w:tcPr>
            <w:tcW w:w="1013" w:type="pct"/>
          </w:tcPr>
          <w:p w14:paraId="409B4C9E" w14:textId="77777777" w:rsidR="00C00F10" w:rsidRDefault="00C00F10" w:rsidP="00C00F10">
            <w:pPr>
              <w:spacing w:after="3" w:line="265" w:lineRule="auto"/>
              <w:jc w:val="center"/>
              <w:rPr>
                <w:b/>
                <w:bCs/>
              </w:rPr>
            </w:pPr>
          </w:p>
        </w:tc>
      </w:tr>
      <w:tr w:rsidR="00C00F10" w14:paraId="03CE6ECB" w14:textId="77777777" w:rsidTr="00C00F10">
        <w:trPr>
          <w:trHeight w:hRule="exact" w:val="624"/>
        </w:trPr>
        <w:tc>
          <w:tcPr>
            <w:tcW w:w="446" w:type="pct"/>
          </w:tcPr>
          <w:p w14:paraId="58B187A5" w14:textId="77777777" w:rsidR="00C00F10" w:rsidRDefault="00C00F10" w:rsidP="00C00F10">
            <w:pPr>
              <w:pStyle w:val="Akapitzlist"/>
              <w:numPr>
                <w:ilvl w:val="0"/>
                <w:numId w:val="23"/>
              </w:numPr>
              <w:spacing w:after="3" w:line="265" w:lineRule="auto"/>
            </w:pPr>
          </w:p>
        </w:tc>
        <w:tc>
          <w:tcPr>
            <w:tcW w:w="3541" w:type="pct"/>
          </w:tcPr>
          <w:p w14:paraId="4379B894" w14:textId="3C6D891A" w:rsidR="00C00F10" w:rsidRPr="00CC3C6B" w:rsidRDefault="00C00F10" w:rsidP="00C00F10">
            <w:pPr>
              <w:spacing w:after="3" w:line="265" w:lineRule="auto"/>
            </w:pPr>
            <w:r w:rsidRPr="00C3353E">
              <w:rPr>
                <w:rFonts w:ascii="Tahoma" w:hAnsi="Tahoma" w:cs="Tahoma"/>
                <w:spacing w:val="1"/>
                <w:sz w:val="20"/>
                <w:szCs w:val="20"/>
              </w:rPr>
              <w:t xml:space="preserve">Usługa wykonania </w:t>
            </w:r>
            <w:proofErr w:type="spellStart"/>
            <w:r w:rsidRPr="00C3353E">
              <w:rPr>
                <w:rFonts w:ascii="Tahoma" w:hAnsi="Tahoma" w:cs="Tahoma"/>
                <w:spacing w:val="1"/>
                <w:sz w:val="20"/>
                <w:szCs w:val="20"/>
              </w:rPr>
              <w:t>usg</w:t>
            </w:r>
            <w:proofErr w:type="spellEnd"/>
            <w:r w:rsidRPr="00C3353E">
              <w:rPr>
                <w:rFonts w:ascii="Tahoma" w:hAnsi="Tahoma" w:cs="Tahoma"/>
                <w:spacing w:val="1"/>
                <w:sz w:val="20"/>
                <w:szCs w:val="20"/>
              </w:rPr>
              <w:t xml:space="preserve"> dla potrzeb WSPL-u</w:t>
            </w:r>
          </w:p>
        </w:tc>
        <w:tc>
          <w:tcPr>
            <w:tcW w:w="1013" w:type="pct"/>
          </w:tcPr>
          <w:p w14:paraId="061F8F70" w14:textId="77777777" w:rsidR="00C00F10" w:rsidRDefault="00C00F10" w:rsidP="00C00F10">
            <w:pPr>
              <w:spacing w:after="3" w:line="265" w:lineRule="auto"/>
              <w:jc w:val="center"/>
              <w:rPr>
                <w:b/>
                <w:bCs/>
              </w:rPr>
            </w:pPr>
          </w:p>
        </w:tc>
      </w:tr>
      <w:tr w:rsidR="00C00F10" w14:paraId="68EE8DCE" w14:textId="77777777" w:rsidTr="00C00F10">
        <w:trPr>
          <w:trHeight w:hRule="exact" w:val="624"/>
        </w:trPr>
        <w:tc>
          <w:tcPr>
            <w:tcW w:w="446" w:type="pct"/>
          </w:tcPr>
          <w:p w14:paraId="45D017AB" w14:textId="77777777" w:rsidR="00C00F10" w:rsidRDefault="00C00F10" w:rsidP="00C00F10">
            <w:pPr>
              <w:pStyle w:val="Akapitzlist"/>
              <w:numPr>
                <w:ilvl w:val="0"/>
                <w:numId w:val="23"/>
              </w:numPr>
              <w:spacing w:after="3" w:line="265" w:lineRule="auto"/>
            </w:pPr>
          </w:p>
        </w:tc>
        <w:tc>
          <w:tcPr>
            <w:tcW w:w="3541" w:type="pct"/>
          </w:tcPr>
          <w:p w14:paraId="4BA8685B" w14:textId="51318C73" w:rsidR="00C00F10" w:rsidRPr="00CC3C6B" w:rsidRDefault="00C00F10" w:rsidP="00C00F10">
            <w:pPr>
              <w:spacing w:after="3" w:line="265" w:lineRule="auto"/>
            </w:pPr>
            <w:r w:rsidRPr="00C3353E">
              <w:rPr>
                <w:rFonts w:ascii="Tahoma" w:hAnsi="Tahoma" w:cs="Tahoma"/>
                <w:sz w:val="20"/>
                <w:szCs w:val="20"/>
              </w:rPr>
              <w:t>Badanie USG Doppler</w:t>
            </w:r>
          </w:p>
        </w:tc>
        <w:tc>
          <w:tcPr>
            <w:tcW w:w="1013" w:type="pct"/>
          </w:tcPr>
          <w:p w14:paraId="4273A0D9" w14:textId="77777777" w:rsidR="00C00F10" w:rsidRDefault="00C00F10" w:rsidP="00C00F10">
            <w:pPr>
              <w:spacing w:after="3" w:line="265" w:lineRule="auto"/>
              <w:jc w:val="center"/>
              <w:rPr>
                <w:b/>
                <w:bCs/>
              </w:rPr>
            </w:pPr>
          </w:p>
        </w:tc>
      </w:tr>
      <w:tr w:rsidR="00C00F10" w14:paraId="1BAD36F2" w14:textId="77777777" w:rsidTr="00C00F10">
        <w:trPr>
          <w:trHeight w:hRule="exact" w:val="624"/>
        </w:trPr>
        <w:tc>
          <w:tcPr>
            <w:tcW w:w="446" w:type="pct"/>
          </w:tcPr>
          <w:p w14:paraId="5CE96B9F" w14:textId="77777777" w:rsidR="00C00F10" w:rsidRDefault="00C00F10" w:rsidP="00C00F10">
            <w:pPr>
              <w:pStyle w:val="Akapitzlist"/>
              <w:numPr>
                <w:ilvl w:val="0"/>
                <w:numId w:val="23"/>
              </w:numPr>
              <w:spacing w:after="3" w:line="265" w:lineRule="auto"/>
            </w:pPr>
          </w:p>
        </w:tc>
        <w:tc>
          <w:tcPr>
            <w:tcW w:w="3541" w:type="pct"/>
          </w:tcPr>
          <w:p w14:paraId="5D05E32D" w14:textId="74E60818" w:rsidR="00C00F10" w:rsidRDefault="00C00F10" w:rsidP="00C00F10">
            <w:pPr>
              <w:spacing w:after="3" w:line="265" w:lineRule="auto"/>
            </w:pPr>
            <w:r w:rsidRPr="00C3353E">
              <w:rPr>
                <w:rFonts w:ascii="Tahoma" w:hAnsi="Tahoma" w:cs="Tahoma"/>
                <w:sz w:val="20"/>
                <w:szCs w:val="20"/>
              </w:rPr>
              <w:t>Badanie USG na potrzeby RWKL</w:t>
            </w:r>
          </w:p>
        </w:tc>
        <w:tc>
          <w:tcPr>
            <w:tcW w:w="1013" w:type="pct"/>
          </w:tcPr>
          <w:p w14:paraId="45E9213F" w14:textId="77777777" w:rsidR="00C00F10" w:rsidRDefault="00C00F10" w:rsidP="00C00F10">
            <w:pPr>
              <w:spacing w:after="3" w:line="265" w:lineRule="auto"/>
              <w:jc w:val="center"/>
              <w:rPr>
                <w:b/>
                <w:bCs/>
              </w:rPr>
            </w:pPr>
          </w:p>
        </w:tc>
      </w:tr>
    </w:tbl>
    <w:p w14:paraId="7A39C489" w14:textId="77777777" w:rsidR="00BE3AAD" w:rsidRDefault="00BE3AAD" w:rsidP="00BE3AAD">
      <w:pPr>
        <w:suppressAutoHyphens/>
        <w:spacing w:after="0" w:line="36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7726FF46" w14:textId="77777777" w:rsidR="00C00F10" w:rsidRDefault="00C00F10" w:rsidP="00BE3AAD">
      <w:pPr>
        <w:suppressAutoHyphens/>
        <w:spacing w:after="0" w:line="36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080E5953" w14:textId="77777777" w:rsidR="00C00F10" w:rsidRDefault="00C00F10" w:rsidP="00BE3AAD">
      <w:pPr>
        <w:suppressAutoHyphens/>
        <w:spacing w:after="0" w:line="36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55F7C43E" w14:textId="77777777" w:rsidR="00BE3AAD" w:rsidRPr="00E47FD8" w:rsidRDefault="00BE3AAD" w:rsidP="00BE3AAD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327C1">
        <w:rPr>
          <w:rFonts w:ascii="Tahoma" w:hAnsi="Tahoma" w:cs="Tahoma"/>
          <w:sz w:val="20"/>
          <w:szCs w:val="20"/>
        </w:rPr>
        <w:lastRenderedPageBreak/>
        <w:t xml:space="preserve">Zobowiązuje się do </w:t>
      </w:r>
      <w:r w:rsidRPr="00A327C1">
        <w:rPr>
          <w:rFonts w:ascii="Tahoma" w:eastAsia="Arial" w:hAnsi="Tahoma" w:cs="Tahoma"/>
          <w:sz w:val="20"/>
          <w:szCs w:val="20"/>
        </w:rPr>
        <w:t>w</w:t>
      </w:r>
      <w:r w:rsidRPr="00A327C1">
        <w:rPr>
          <w:rFonts w:ascii="Tahoma" w:eastAsia="Arial" w:hAnsi="Tahoma" w:cs="Tahoma"/>
          <w:spacing w:val="-2"/>
          <w:sz w:val="20"/>
          <w:szCs w:val="20"/>
        </w:rPr>
        <w:t>y</w:t>
      </w:r>
      <w:r w:rsidRPr="00A327C1">
        <w:rPr>
          <w:rFonts w:ascii="Tahoma" w:eastAsia="Arial" w:hAnsi="Tahoma" w:cs="Tahoma"/>
          <w:sz w:val="20"/>
          <w:szCs w:val="20"/>
        </w:rPr>
        <w:t>k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on</w:t>
      </w:r>
      <w:r w:rsidRPr="00A327C1">
        <w:rPr>
          <w:rFonts w:ascii="Tahoma" w:eastAsia="Arial" w:hAnsi="Tahoma" w:cs="Tahoma"/>
          <w:sz w:val="20"/>
          <w:szCs w:val="20"/>
        </w:rPr>
        <w:t>y</w:t>
      </w:r>
      <w:r w:rsidRPr="00A327C1">
        <w:rPr>
          <w:rFonts w:ascii="Tahoma" w:eastAsia="Arial" w:hAnsi="Tahoma" w:cs="Tahoma"/>
          <w:spacing w:val="-3"/>
          <w:sz w:val="20"/>
          <w:szCs w:val="20"/>
        </w:rPr>
        <w:t>w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an</w:t>
      </w:r>
      <w:r w:rsidRPr="00A327C1">
        <w:rPr>
          <w:rFonts w:ascii="Tahoma" w:eastAsia="Arial" w:hAnsi="Tahoma" w:cs="Tahoma"/>
          <w:sz w:val="20"/>
          <w:szCs w:val="20"/>
        </w:rPr>
        <w:t>ia</w:t>
      </w:r>
      <w:r w:rsidRPr="00A327C1">
        <w:rPr>
          <w:rFonts w:ascii="Tahoma" w:eastAsia="Arial" w:hAnsi="Tahoma" w:cs="Tahoma"/>
          <w:spacing w:val="-10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pacing w:val="2"/>
          <w:sz w:val="20"/>
          <w:szCs w:val="20"/>
        </w:rPr>
        <w:t>ś</w:t>
      </w:r>
      <w:r w:rsidRPr="00A327C1">
        <w:rPr>
          <w:rFonts w:ascii="Tahoma" w:eastAsia="Arial" w:hAnsi="Tahoma" w:cs="Tahoma"/>
          <w:spacing w:val="-3"/>
          <w:sz w:val="20"/>
          <w:szCs w:val="20"/>
        </w:rPr>
        <w:t>w</w:t>
      </w:r>
      <w:r w:rsidRPr="00A327C1">
        <w:rPr>
          <w:rFonts w:ascii="Tahoma" w:eastAsia="Arial" w:hAnsi="Tahoma" w:cs="Tahoma"/>
          <w:sz w:val="20"/>
          <w:szCs w:val="20"/>
        </w:rPr>
        <w:t>i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ad</w:t>
      </w:r>
      <w:r w:rsidRPr="00A327C1">
        <w:rPr>
          <w:rFonts w:ascii="Tahoma" w:eastAsia="Arial" w:hAnsi="Tahoma" w:cs="Tahoma"/>
          <w:sz w:val="20"/>
          <w:szCs w:val="20"/>
        </w:rPr>
        <w:t>cz</w:t>
      </w:r>
      <w:r w:rsidRPr="00A327C1">
        <w:rPr>
          <w:rFonts w:ascii="Tahoma" w:eastAsia="Arial" w:hAnsi="Tahoma" w:cs="Tahoma"/>
          <w:spacing w:val="1"/>
          <w:sz w:val="20"/>
          <w:szCs w:val="20"/>
        </w:rPr>
        <w:t>e</w:t>
      </w:r>
      <w:r w:rsidRPr="00A327C1">
        <w:rPr>
          <w:rFonts w:ascii="Tahoma" w:eastAsia="Arial" w:hAnsi="Tahoma" w:cs="Tahoma"/>
          <w:sz w:val="20"/>
          <w:szCs w:val="20"/>
        </w:rPr>
        <w:t>ń</w:t>
      </w:r>
      <w:r w:rsidRPr="00A327C1">
        <w:rPr>
          <w:rFonts w:ascii="Tahoma" w:eastAsia="Arial" w:hAnsi="Tahoma" w:cs="Tahoma"/>
          <w:spacing w:val="-7"/>
          <w:sz w:val="20"/>
          <w:szCs w:val="20"/>
        </w:rPr>
        <w:t xml:space="preserve"> </w:t>
      </w:r>
      <w:r w:rsidRPr="00A327C1">
        <w:rPr>
          <w:rFonts w:ascii="Tahoma" w:eastAsia="Arial" w:hAnsi="Tahoma" w:cs="Tahoma"/>
          <w:sz w:val="20"/>
          <w:szCs w:val="20"/>
        </w:rPr>
        <w:t xml:space="preserve">na podstawie harmonogramu pracy. </w:t>
      </w:r>
    </w:p>
    <w:p w14:paraId="1D306328" w14:textId="77777777" w:rsidR="00BE3AAD" w:rsidRPr="00A327C1" w:rsidRDefault="00BE3AAD" w:rsidP="00BE3AAD">
      <w:pPr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327C1">
        <w:rPr>
          <w:rFonts w:ascii="Tahoma" w:eastAsia="Arial" w:hAnsi="Tahoma" w:cs="Tahoma"/>
          <w:sz w:val="20"/>
          <w:szCs w:val="20"/>
        </w:rPr>
        <w:t>Harmonogram Pracy ustala Udzielający Zamówienie.</w:t>
      </w:r>
    </w:p>
    <w:p w14:paraId="6458A6D5" w14:textId="77777777" w:rsidR="00BE3AAD" w:rsidRPr="00A327C1" w:rsidRDefault="00BE3AAD" w:rsidP="00BE3AAD">
      <w:pPr>
        <w:pStyle w:val="Default"/>
        <w:suppressAutoHyphens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38052726" w14:textId="77777777" w:rsidR="00BE3AAD" w:rsidRPr="00A327C1" w:rsidRDefault="00BE3AAD" w:rsidP="00BE3AAD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Cs/>
          <w:sz w:val="20"/>
          <w:szCs w:val="20"/>
          <w:lang w:eastAsia="ar-SA"/>
        </w:rPr>
        <w:t>Proponowane godziny świadczenia usług medycznych:</w:t>
      </w: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10"/>
        <w:gridCol w:w="3227"/>
        <w:gridCol w:w="3035"/>
      </w:tblGrid>
      <w:tr w:rsidR="00BE3AAD" w:rsidRPr="00A327C1" w14:paraId="0D544F93" w14:textId="77777777" w:rsidTr="00556DD1">
        <w:trPr>
          <w:trHeight w:val="328"/>
        </w:trPr>
        <w:tc>
          <w:tcPr>
            <w:tcW w:w="2010" w:type="dxa"/>
          </w:tcPr>
          <w:p w14:paraId="38BBBA9E" w14:textId="77777777" w:rsidR="00BE3AAD" w:rsidRPr="00A327C1" w:rsidRDefault="00BE3AAD" w:rsidP="00556DD1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both"/>
              <w:outlineLvl w:val="1"/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</w:pPr>
            <w:r w:rsidRPr="00A327C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>Dni tygodnia</w:t>
            </w:r>
          </w:p>
        </w:tc>
        <w:tc>
          <w:tcPr>
            <w:tcW w:w="3227" w:type="dxa"/>
          </w:tcPr>
          <w:p w14:paraId="14F302C3" w14:textId="246B8364" w:rsidR="00BE3AAD" w:rsidRPr="00A327C1" w:rsidRDefault="00BE3AAD" w:rsidP="00556DD1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</w:pPr>
            <w:r w:rsidRPr="00A327C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 xml:space="preserve">Godziny przyjęć w gabinecie </w:t>
            </w:r>
            <w:r w:rsidR="008532D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>Szylinga 1</w:t>
            </w:r>
          </w:p>
        </w:tc>
        <w:tc>
          <w:tcPr>
            <w:tcW w:w="3035" w:type="dxa"/>
          </w:tcPr>
          <w:p w14:paraId="49BDB1A1" w14:textId="5B428F83" w:rsidR="00BE3AAD" w:rsidRPr="00A327C1" w:rsidRDefault="008532D1" w:rsidP="00556DD1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</w:pPr>
            <w:r w:rsidRPr="00A327C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>Godziny przyjęć w gabinecie</w:t>
            </w:r>
            <w:r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 xml:space="preserve"> Solna 21</w:t>
            </w:r>
          </w:p>
        </w:tc>
      </w:tr>
      <w:tr w:rsidR="00BE3AAD" w:rsidRPr="00A327C1" w14:paraId="3874C0BD" w14:textId="77777777" w:rsidTr="00556DD1">
        <w:trPr>
          <w:trHeight w:val="397"/>
        </w:trPr>
        <w:tc>
          <w:tcPr>
            <w:tcW w:w="2010" w:type="dxa"/>
          </w:tcPr>
          <w:p w14:paraId="767D64F5" w14:textId="77777777" w:rsidR="00BE3AAD" w:rsidRPr="00A327C1" w:rsidRDefault="00BE3AAD" w:rsidP="00556DD1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  <w:r w:rsidRPr="00A327C1"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  <w:t>Poniedziałek</w:t>
            </w:r>
          </w:p>
        </w:tc>
        <w:tc>
          <w:tcPr>
            <w:tcW w:w="3227" w:type="dxa"/>
          </w:tcPr>
          <w:p w14:paraId="439711CD" w14:textId="77777777" w:rsidR="00BE3AAD" w:rsidRPr="00A327C1" w:rsidRDefault="00BE3AAD" w:rsidP="00556DD1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035" w:type="dxa"/>
          </w:tcPr>
          <w:p w14:paraId="1592B69F" w14:textId="77777777" w:rsidR="00BE3AAD" w:rsidRPr="00A327C1" w:rsidRDefault="00BE3AAD" w:rsidP="00556DD1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</w:p>
        </w:tc>
      </w:tr>
      <w:tr w:rsidR="00BE3AAD" w:rsidRPr="00A327C1" w14:paraId="24BF80EC" w14:textId="77777777" w:rsidTr="00556DD1">
        <w:trPr>
          <w:trHeight w:val="397"/>
        </w:trPr>
        <w:tc>
          <w:tcPr>
            <w:tcW w:w="2010" w:type="dxa"/>
          </w:tcPr>
          <w:p w14:paraId="7212D75E" w14:textId="77777777" w:rsidR="00BE3AAD" w:rsidRPr="00A327C1" w:rsidRDefault="00BE3AAD" w:rsidP="00556DD1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  <w:r w:rsidRPr="00A327C1"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  <w:t>Wtorek</w:t>
            </w:r>
          </w:p>
        </w:tc>
        <w:tc>
          <w:tcPr>
            <w:tcW w:w="3227" w:type="dxa"/>
          </w:tcPr>
          <w:p w14:paraId="57DD20A4" w14:textId="77777777" w:rsidR="00BE3AAD" w:rsidRPr="00A327C1" w:rsidRDefault="00BE3AAD" w:rsidP="00556DD1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035" w:type="dxa"/>
          </w:tcPr>
          <w:p w14:paraId="593A1835" w14:textId="77777777" w:rsidR="00BE3AAD" w:rsidRPr="00A327C1" w:rsidRDefault="00BE3AAD" w:rsidP="00556DD1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</w:p>
        </w:tc>
      </w:tr>
      <w:tr w:rsidR="00BE3AAD" w:rsidRPr="00A327C1" w14:paraId="1D349798" w14:textId="77777777" w:rsidTr="00556DD1">
        <w:trPr>
          <w:trHeight w:val="397"/>
        </w:trPr>
        <w:tc>
          <w:tcPr>
            <w:tcW w:w="2010" w:type="dxa"/>
          </w:tcPr>
          <w:p w14:paraId="61C1A524" w14:textId="77777777" w:rsidR="00BE3AAD" w:rsidRPr="00A327C1" w:rsidRDefault="00BE3AAD" w:rsidP="00556DD1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  <w:r w:rsidRPr="00A327C1"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  <w:t>Środa</w:t>
            </w:r>
          </w:p>
        </w:tc>
        <w:tc>
          <w:tcPr>
            <w:tcW w:w="3227" w:type="dxa"/>
          </w:tcPr>
          <w:p w14:paraId="5CE933E3" w14:textId="77777777" w:rsidR="00BE3AAD" w:rsidRPr="00A327C1" w:rsidRDefault="00BE3AAD" w:rsidP="00556DD1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035" w:type="dxa"/>
          </w:tcPr>
          <w:p w14:paraId="7978752F" w14:textId="77777777" w:rsidR="00BE3AAD" w:rsidRPr="00A327C1" w:rsidRDefault="00BE3AAD" w:rsidP="00556DD1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</w:p>
        </w:tc>
      </w:tr>
      <w:tr w:rsidR="00BE3AAD" w:rsidRPr="00A327C1" w14:paraId="60830EC9" w14:textId="77777777" w:rsidTr="00556DD1">
        <w:trPr>
          <w:trHeight w:val="397"/>
        </w:trPr>
        <w:tc>
          <w:tcPr>
            <w:tcW w:w="2010" w:type="dxa"/>
          </w:tcPr>
          <w:p w14:paraId="05A85E17" w14:textId="77777777" w:rsidR="00BE3AAD" w:rsidRPr="00A327C1" w:rsidRDefault="00BE3AAD" w:rsidP="00556DD1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  <w:r w:rsidRPr="00A327C1"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  <w:t>Czwartek</w:t>
            </w:r>
          </w:p>
        </w:tc>
        <w:tc>
          <w:tcPr>
            <w:tcW w:w="3227" w:type="dxa"/>
          </w:tcPr>
          <w:p w14:paraId="272E50DA" w14:textId="77777777" w:rsidR="00BE3AAD" w:rsidRPr="00A327C1" w:rsidRDefault="00BE3AAD" w:rsidP="00556DD1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035" w:type="dxa"/>
          </w:tcPr>
          <w:p w14:paraId="36E09363" w14:textId="77777777" w:rsidR="00BE3AAD" w:rsidRPr="00A327C1" w:rsidRDefault="00BE3AAD" w:rsidP="00556DD1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</w:p>
        </w:tc>
      </w:tr>
      <w:tr w:rsidR="00BE3AAD" w:rsidRPr="00A327C1" w14:paraId="750CCA64" w14:textId="77777777" w:rsidTr="00556DD1">
        <w:trPr>
          <w:trHeight w:val="397"/>
        </w:trPr>
        <w:tc>
          <w:tcPr>
            <w:tcW w:w="2010" w:type="dxa"/>
          </w:tcPr>
          <w:p w14:paraId="1EDB1C59" w14:textId="77777777" w:rsidR="00BE3AAD" w:rsidRPr="00A327C1" w:rsidRDefault="00BE3AAD" w:rsidP="00556DD1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  <w:r w:rsidRPr="00A327C1"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  <w:t>Piątek</w:t>
            </w:r>
          </w:p>
        </w:tc>
        <w:tc>
          <w:tcPr>
            <w:tcW w:w="3227" w:type="dxa"/>
          </w:tcPr>
          <w:p w14:paraId="56DB4850" w14:textId="77777777" w:rsidR="00BE3AAD" w:rsidRPr="00A327C1" w:rsidRDefault="00BE3AAD" w:rsidP="00556DD1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035" w:type="dxa"/>
          </w:tcPr>
          <w:p w14:paraId="357217EE" w14:textId="77777777" w:rsidR="00BE3AAD" w:rsidRPr="00A327C1" w:rsidRDefault="00BE3AAD" w:rsidP="00556DD1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</w:p>
        </w:tc>
      </w:tr>
    </w:tbl>
    <w:p w14:paraId="23A2114A" w14:textId="77777777" w:rsidR="00C00F10" w:rsidRDefault="00C00F10" w:rsidP="00BE3AAD">
      <w:p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06BD62BB" w14:textId="5A08EE12" w:rsidR="00BE3AAD" w:rsidRDefault="00BE3AAD" w:rsidP="00BE3AAD">
      <w:p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>
        <w:rPr>
          <w:rFonts w:ascii="Tahoma" w:eastAsia="Times New Roman" w:hAnsi="Tahoma" w:cs="Tahoma"/>
          <w:bCs/>
          <w:sz w:val="20"/>
          <w:szCs w:val="20"/>
          <w:lang w:eastAsia="ar-SA"/>
        </w:rPr>
        <w:t xml:space="preserve">Proponowane </w:t>
      </w:r>
      <w:r w:rsidRPr="00A327C1">
        <w:rPr>
          <w:rFonts w:ascii="Tahoma" w:eastAsia="Times New Roman" w:hAnsi="Tahoma" w:cs="Tahoma"/>
          <w:bCs/>
          <w:sz w:val="20"/>
          <w:szCs w:val="20"/>
          <w:lang w:eastAsia="ar-SA"/>
        </w:rPr>
        <w:t>godziny świadczenia usług medycznych</w:t>
      </w:r>
      <w:r>
        <w:rPr>
          <w:rFonts w:ascii="Tahoma" w:eastAsia="Times New Roman" w:hAnsi="Tahoma" w:cs="Tahoma"/>
          <w:bCs/>
          <w:sz w:val="20"/>
          <w:szCs w:val="20"/>
          <w:lang w:eastAsia="ar-SA"/>
        </w:rPr>
        <w:t xml:space="preserve"> są propozycją i zostaną dostosowane do potrzeb Udzielającego zamówienie w uzgodnieniu z Przyjmującym zamówienie.</w:t>
      </w:r>
    </w:p>
    <w:p w14:paraId="2A8151EA" w14:textId="77777777" w:rsidR="00BE3AAD" w:rsidRPr="00A327C1" w:rsidRDefault="00BE3AAD" w:rsidP="00BE3AAD">
      <w:p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Cs/>
          <w:sz w:val="20"/>
          <w:szCs w:val="20"/>
          <w:lang w:eastAsia="ar-SA"/>
        </w:rPr>
        <w:t>Załączniki:</w:t>
      </w:r>
    </w:p>
    <w:p w14:paraId="3E303767" w14:textId="77777777" w:rsidR="00BE3AAD" w:rsidRPr="00A327C1" w:rsidRDefault="00BE3AAD" w:rsidP="00BE3AAD">
      <w:p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Cs/>
          <w:sz w:val="20"/>
          <w:szCs w:val="20"/>
          <w:lang w:eastAsia="ar-SA"/>
        </w:rPr>
        <w:t xml:space="preserve">Dokumenty wymienione w punkcie </w:t>
      </w:r>
      <w:r w:rsidRPr="00A327C1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V</w:t>
      </w:r>
      <w:r w:rsidRPr="00A327C1">
        <w:rPr>
          <w:rFonts w:ascii="Tahoma" w:eastAsia="Times New Roman" w:hAnsi="Tahoma" w:cs="Tahoma"/>
          <w:bCs/>
          <w:sz w:val="20"/>
          <w:szCs w:val="20"/>
          <w:lang w:eastAsia="ar-SA"/>
        </w:rPr>
        <w:t xml:space="preserve"> ogłoszenia – obowiązkowo dostarczyć do dnia podpisania umowy.</w:t>
      </w:r>
    </w:p>
    <w:p w14:paraId="5ACA4980" w14:textId="77777777" w:rsidR="00BE3AAD" w:rsidRPr="00A327C1" w:rsidRDefault="00BE3AAD" w:rsidP="00BE3AAD">
      <w:p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1D72A099" w14:textId="77777777" w:rsidR="00BE3AAD" w:rsidRPr="00A327C1" w:rsidRDefault="00BE3AAD" w:rsidP="00BE3AAD">
      <w:p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>
        <w:rPr>
          <w:rFonts w:ascii="Tahoma" w:eastAsia="Times New Roman" w:hAnsi="Tahoma" w:cs="Tahoma"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62B80F15" wp14:editId="4A277A69">
                <wp:simplePos x="0" y="0"/>
                <wp:positionH relativeFrom="column">
                  <wp:posOffset>3429000</wp:posOffset>
                </wp:positionH>
                <wp:positionV relativeFrom="paragraph">
                  <wp:posOffset>99059</wp:posOffset>
                </wp:positionV>
                <wp:extent cx="2286000" cy="0"/>
                <wp:effectExtent l="0" t="0" r="0" b="19050"/>
                <wp:wrapNone/>
                <wp:docPr id="2" name="Łącznik prostoliniow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23224D9E" id="Łącznik prostoliniowy 1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0pt,7.8pt" to="450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"/>
            </w:pict>
          </mc:Fallback>
        </mc:AlternateContent>
      </w:r>
    </w:p>
    <w:p w14:paraId="5187D30A" w14:textId="77777777" w:rsidR="00BE3AAD" w:rsidRPr="00A327C1" w:rsidRDefault="00BE3AAD" w:rsidP="00BE3AAD">
      <w:pPr>
        <w:suppressAutoHyphens/>
        <w:spacing w:after="0" w:line="240" w:lineRule="auto"/>
        <w:ind w:left="6372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Cs/>
          <w:sz w:val="20"/>
          <w:szCs w:val="20"/>
          <w:lang w:eastAsia="ar-SA"/>
        </w:rPr>
        <w:t>Podpis i data</w:t>
      </w:r>
    </w:p>
    <w:p w14:paraId="59275BC0" w14:textId="77777777" w:rsidR="00BE3AAD" w:rsidRDefault="00BE3AAD" w:rsidP="00BE3AAD">
      <w:pPr>
        <w:suppressAutoHyphens/>
        <w:spacing w:after="0" w:line="36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6E77B7B2" w14:textId="77777777" w:rsidR="00BE3AAD" w:rsidRDefault="00BE3AAD" w:rsidP="00BE3AAD">
      <w:pPr>
        <w:suppressAutoHyphens/>
        <w:spacing w:after="0" w:line="36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0175F5C7" w14:textId="77777777" w:rsidR="00BE3AAD" w:rsidRDefault="00BE3AAD" w:rsidP="00BE3AAD">
      <w:pPr>
        <w:suppressAutoHyphens/>
        <w:spacing w:after="0" w:line="36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51182DE1" w14:textId="77777777" w:rsidR="00BE3AAD" w:rsidRDefault="00BE3AAD" w:rsidP="00BE3AAD">
      <w:pPr>
        <w:suppressAutoHyphens/>
        <w:spacing w:after="0" w:line="36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2DECBC6E" w14:textId="77777777" w:rsidR="00BE3AAD" w:rsidRDefault="00BE3AAD" w:rsidP="00BE3AAD">
      <w:pPr>
        <w:suppressAutoHyphens/>
        <w:spacing w:after="0" w:line="36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66DB4123" w14:textId="77777777" w:rsidR="00BE3AAD" w:rsidRDefault="00BE3AAD" w:rsidP="00BE3AAD">
      <w:pPr>
        <w:suppressAutoHyphens/>
        <w:spacing w:after="0" w:line="36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43C073B8" w14:textId="77777777" w:rsidR="00BE3AAD" w:rsidRDefault="00BE3AAD" w:rsidP="00BE3AAD">
      <w:pPr>
        <w:suppressAutoHyphens/>
        <w:spacing w:after="0" w:line="36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0CBD13CD" w14:textId="77777777" w:rsidR="00BE3AAD" w:rsidRDefault="00BE3AAD" w:rsidP="00BE3AAD">
      <w:pPr>
        <w:suppressAutoHyphens/>
        <w:spacing w:after="0" w:line="36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16FFDD81" w14:textId="77777777" w:rsidR="00BE3AAD" w:rsidRDefault="00BE3AAD" w:rsidP="00BE3AAD">
      <w:pPr>
        <w:suppressAutoHyphens/>
        <w:spacing w:after="0" w:line="36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133037C8" w14:textId="77777777" w:rsidR="00BE3AAD" w:rsidRDefault="00BE3AAD" w:rsidP="00BE3AAD">
      <w:pPr>
        <w:suppressAutoHyphens/>
        <w:spacing w:after="0" w:line="36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05A12636" w14:textId="77777777" w:rsidR="00BE3AAD" w:rsidRDefault="00BE3AAD" w:rsidP="00BE3AAD">
      <w:pPr>
        <w:suppressAutoHyphens/>
        <w:spacing w:after="0" w:line="36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46EA78AA" w14:textId="77777777" w:rsidR="00BE3AAD" w:rsidRDefault="00BE3AAD" w:rsidP="00BE3AAD">
      <w:pPr>
        <w:suppressAutoHyphens/>
        <w:spacing w:after="0" w:line="36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7B62439C" w14:textId="77777777" w:rsidR="00BE3AAD" w:rsidRDefault="00BE3AAD" w:rsidP="00BE3AAD">
      <w:pPr>
        <w:suppressAutoHyphens/>
        <w:spacing w:after="0" w:line="36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4573E76F" w14:textId="77777777" w:rsidR="00BE3AAD" w:rsidRDefault="00BE3AAD" w:rsidP="00BE3AAD">
      <w:pPr>
        <w:suppressAutoHyphens/>
        <w:spacing w:after="0" w:line="36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472FAE44" w14:textId="77777777" w:rsidR="00BE3AAD" w:rsidRDefault="00BE3AAD" w:rsidP="00BE3AAD">
      <w:pPr>
        <w:suppressAutoHyphens/>
        <w:spacing w:after="0" w:line="36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4954B57C" w14:textId="77777777" w:rsidR="00BE3AAD" w:rsidRDefault="00BE3AAD" w:rsidP="00BE3AAD">
      <w:pPr>
        <w:suppressAutoHyphens/>
        <w:spacing w:after="0" w:line="36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48D18079" w14:textId="77777777" w:rsidR="00BE3AAD" w:rsidRDefault="00BE3AAD" w:rsidP="00BE3AAD">
      <w:pPr>
        <w:suppressAutoHyphens/>
        <w:spacing w:after="0" w:line="36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6578809E" w14:textId="77777777" w:rsidR="00BE3AAD" w:rsidRDefault="00BE3AAD" w:rsidP="00BE3AAD">
      <w:pPr>
        <w:suppressAutoHyphens/>
        <w:spacing w:after="0" w:line="36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084780E4" w14:textId="77777777" w:rsidR="00BE3AAD" w:rsidRDefault="00BE3AAD" w:rsidP="00BE3AAD">
      <w:pPr>
        <w:suppressAutoHyphens/>
        <w:spacing w:after="0" w:line="36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3C5469E0" w14:textId="77777777" w:rsidR="00BE3AAD" w:rsidRDefault="00BE3AAD" w:rsidP="00BE3AAD">
      <w:pPr>
        <w:suppressAutoHyphens/>
        <w:spacing w:after="0" w:line="36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6563025E" w14:textId="77777777" w:rsidR="00BE3AAD" w:rsidRDefault="00BE3AAD" w:rsidP="00BE3AAD">
      <w:pPr>
        <w:suppressAutoHyphens/>
        <w:spacing w:after="0" w:line="36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2613706B" w14:textId="77777777" w:rsidR="00BE3AAD" w:rsidRDefault="00BE3AAD" w:rsidP="00BE3AAD">
      <w:pPr>
        <w:suppressAutoHyphens/>
        <w:spacing w:after="0" w:line="36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0A9E5EE4" w14:textId="77777777" w:rsidR="00BE3AAD" w:rsidRDefault="00BE3AAD" w:rsidP="00BE3AAD">
      <w:pPr>
        <w:suppressAutoHyphens/>
        <w:spacing w:after="0" w:line="36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54B9CB88" w14:textId="77777777" w:rsidR="00BE3AAD" w:rsidRDefault="00BE3AAD" w:rsidP="00BE3AAD">
      <w:pPr>
        <w:suppressAutoHyphens/>
        <w:spacing w:after="0" w:line="36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0C53816C" w14:textId="77777777" w:rsidR="00BE3AAD" w:rsidRDefault="00BE3AAD" w:rsidP="00BE3AAD">
      <w:pPr>
        <w:suppressAutoHyphens/>
        <w:spacing w:after="0" w:line="36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51897495" w14:textId="77777777" w:rsidR="00BE3AAD" w:rsidRDefault="00BE3AAD" w:rsidP="00BE3AAD">
      <w:pPr>
        <w:suppressAutoHyphens/>
        <w:spacing w:after="0" w:line="36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0394C675" w14:textId="77777777" w:rsidR="000176A1" w:rsidRPr="00AB3467" w:rsidRDefault="000176A1" w:rsidP="00AB3467">
      <w:pPr>
        <w:keepNext/>
        <w:suppressAutoHyphens/>
        <w:spacing w:before="240" w:after="60" w:line="240" w:lineRule="auto"/>
        <w:ind w:left="6804" w:firstLine="709"/>
        <w:jc w:val="both"/>
        <w:outlineLvl w:val="2"/>
        <w:rPr>
          <w:rFonts w:ascii="Tahoma" w:eastAsia="Times New Roman" w:hAnsi="Tahoma" w:cs="Tahoma"/>
          <w:b/>
          <w:bCs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Załącznik nr 2</w:t>
      </w:r>
    </w:p>
    <w:p w14:paraId="7D8E23FB" w14:textId="77777777" w:rsidR="000176A1" w:rsidRPr="00AB3467" w:rsidRDefault="000176A1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51075E33" w14:textId="77777777" w:rsidR="000176A1" w:rsidRPr="00AB3467" w:rsidRDefault="000176A1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22B5BAD9" w14:textId="77777777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……………………………………..………</w:t>
      </w:r>
    </w:p>
    <w:p w14:paraId="30CDD506" w14:textId="4793179E" w:rsidR="00980FC5" w:rsidRPr="00AB3467" w:rsidRDefault="006B44AB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Pieczątka z</w:t>
      </w:r>
      <w:r w:rsidR="00980FC5"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pełną nazwą Oferenta</w:t>
      </w:r>
    </w:p>
    <w:p w14:paraId="637217E0" w14:textId="77777777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2B0ADE45" w14:textId="77777777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5AFDB423" w14:textId="77777777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51F48FF6" w14:textId="77777777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2E43A3C4" w14:textId="77777777" w:rsidR="00980FC5" w:rsidRPr="00AB3467" w:rsidRDefault="00980FC5" w:rsidP="00AB3467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40" w:lineRule="auto"/>
        <w:jc w:val="center"/>
        <w:outlineLvl w:val="1"/>
        <w:rPr>
          <w:rFonts w:ascii="Tahoma" w:eastAsia="Times New Roman" w:hAnsi="Tahoma" w:cs="Tahoma"/>
          <w:b/>
          <w:sz w:val="20"/>
          <w:szCs w:val="20"/>
          <w:u w:val="single"/>
          <w:lang w:eastAsia="ar-SA"/>
        </w:rPr>
      </w:pPr>
      <w:r w:rsidRPr="00AB3467">
        <w:rPr>
          <w:rFonts w:ascii="Tahoma" w:eastAsia="Times New Roman" w:hAnsi="Tahoma" w:cs="Tahoma"/>
          <w:b/>
          <w:sz w:val="20"/>
          <w:szCs w:val="20"/>
          <w:u w:val="single"/>
          <w:lang w:eastAsia="ar-SA"/>
        </w:rPr>
        <w:t>OŚWIADCZENIE OFERENTA</w:t>
      </w:r>
    </w:p>
    <w:p w14:paraId="73EE500C" w14:textId="77777777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1881BEE5" w14:textId="77777777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44850546" w14:textId="77777777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3E281D1B" w14:textId="576AFBBB" w:rsidR="00677C3C" w:rsidRPr="00677C3C" w:rsidRDefault="00980FC5" w:rsidP="00677C3C">
      <w:pPr>
        <w:numPr>
          <w:ilvl w:val="0"/>
          <w:numId w:val="5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color w:val="000000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color w:val="000000"/>
          <w:sz w:val="20"/>
          <w:szCs w:val="20"/>
          <w:lang w:eastAsia="ar-SA"/>
        </w:rPr>
        <w:t xml:space="preserve">Oświadczam, że </w:t>
      </w:r>
      <w:r w:rsidRPr="00AB3467">
        <w:rPr>
          <w:rFonts w:ascii="Tahoma" w:eastAsia="Times New Roman" w:hAnsi="Tahoma" w:cs="Tahoma"/>
          <w:b/>
          <w:color w:val="000000"/>
          <w:sz w:val="20"/>
          <w:szCs w:val="20"/>
          <w:lang w:eastAsia="ar-SA"/>
        </w:rPr>
        <w:t>spełniam warunki</w:t>
      </w:r>
      <w:r w:rsidRPr="00AB3467">
        <w:rPr>
          <w:rFonts w:ascii="Tahoma" w:eastAsia="Times New Roman" w:hAnsi="Tahoma" w:cs="Tahoma"/>
          <w:color w:val="000000"/>
          <w:sz w:val="20"/>
          <w:szCs w:val="20"/>
          <w:lang w:eastAsia="ar-SA"/>
        </w:rPr>
        <w:t xml:space="preserve"> określone dla podmiotu wykonującego działalność leczniczą zgodnie </w:t>
      </w:r>
      <w:r w:rsidR="00677C3C" w:rsidRPr="00677C3C">
        <w:rPr>
          <w:rFonts w:ascii="Tahoma" w:eastAsia="Times New Roman" w:hAnsi="Tahoma" w:cs="Tahoma"/>
          <w:color w:val="000000"/>
          <w:sz w:val="20"/>
          <w:szCs w:val="20"/>
          <w:lang w:eastAsia="ar-SA"/>
        </w:rPr>
        <w:t xml:space="preserve">z ustawą </w:t>
      </w:r>
      <w:r w:rsidR="00677C3C" w:rsidRPr="00677C3C">
        <w:rPr>
          <w:rFonts w:ascii="Tahoma" w:eastAsia="Times New Roman" w:hAnsi="Tahoma" w:cs="Tahoma"/>
          <w:sz w:val="20"/>
          <w:szCs w:val="20"/>
          <w:lang w:eastAsia="pl-PL"/>
        </w:rPr>
        <w:t xml:space="preserve">z dnia 15.04.2011r. o działalności leczniczej </w:t>
      </w:r>
    </w:p>
    <w:p w14:paraId="23F16403" w14:textId="68978C28" w:rsidR="00980FC5" w:rsidRPr="00AB3467" w:rsidRDefault="00980FC5" w:rsidP="00AB3467">
      <w:pPr>
        <w:numPr>
          <w:ilvl w:val="0"/>
          <w:numId w:val="5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Oświadczam, </w:t>
      </w:r>
      <w:r w:rsidR="00B16C27"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że </w:t>
      </w:r>
      <w:r w:rsidR="00B16C27" w:rsidRPr="00B16C27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zapoznałem</w:t>
      </w:r>
      <w:r w:rsidRPr="00B16C27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 xml:space="preserve"> </w:t>
      </w: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się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z treścią ogłoszenia, szczegó</w:t>
      </w:r>
      <w:r w:rsidR="009A632F">
        <w:rPr>
          <w:rFonts w:ascii="Tahoma" w:eastAsia="Times New Roman" w:hAnsi="Tahoma" w:cs="Tahoma"/>
          <w:sz w:val="20"/>
          <w:szCs w:val="20"/>
          <w:lang w:eastAsia="ar-SA"/>
        </w:rPr>
        <w:t xml:space="preserve">łowymi warunkami konkursu ofert, wzorem umowy 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i materiałami informacyjnymi – nie wnoszę w tym zakresie żadnych zastrzeżeń.</w:t>
      </w:r>
    </w:p>
    <w:p w14:paraId="7E967A56" w14:textId="77777777" w:rsidR="00980FC5" w:rsidRPr="00AB3467" w:rsidRDefault="00980FC5" w:rsidP="00AB3467">
      <w:pPr>
        <w:numPr>
          <w:ilvl w:val="0"/>
          <w:numId w:val="5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Oświadczam, że </w:t>
      </w: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zainteresowałem się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wszystkimi koniecznymi informacjami niezbędnymi do przygotowania oferty oraz wykonania usług będących przedmiotem zamówienia.</w:t>
      </w:r>
    </w:p>
    <w:p w14:paraId="6DE03EBC" w14:textId="77777777" w:rsidR="00980FC5" w:rsidRPr="00AB3467" w:rsidRDefault="00980FC5" w:rsidP="00AB3467">
      <w:pPr>
        <w:numPr>
          <w:ilvl w:val="0"/>
          <w:numId w:val="5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Oświadczam, że </w:t>
      </w: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pozostanę związany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ofertą przez okres 30 dni od daty składania ofert.</w:t>
      </w:r>
    </w:p>
    <w:p w14:paraId="4ED39820" w14:textId="77777777" w:rsidR="00980FC5" w:rsidRPr="00AB3467" w:rsidRDefault="00980FC5" w:rsidP="00AB3467">
      <w:pPr>
        <w:numPr>
          <w:ilvl w:val="0"/>
          <w:numId w:val="5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Oświadczam, że wszystkie załączone dokumenty </w:t>
      </w: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są zgodne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z aktualnym stanem faktycznym i prawnym.</w:t>
      </w:r>
    </w:p>
    <w:p w14:paraId="267FD7C5" w14:textId="77777777" w:rsidR="00980FC5" w:rsidRPr="00AB3467" w:rsidRDefault="00980FC5" w:rsidP="00AB3467">
      <w:pPr>
        <w:numPr>
          <w:ilvl w:val="0"/>
          <w:numId w:val="5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Oświadczam, że </w:t>
      </w: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zobowiązuję się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do wykonywania usług z należytą starannością swego działania wymaganą od profesjonalisty i przy zastosowaniu aktualnie obowiązujących metod.</w:t>
      </w:r>
    </w:p>
    <w:p w14:paraId="118579BC" w14:textId="77777777" w:rsidR="00980FC5" w:rsidRPr="00AB3467" w:rsidRDefault="00980FC5" w:rsidP="00AB3467">
      <w:pPr>
        <w:numPr>
          <w:ilvl w:val="0"/>
          <w:numId w:val="5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Oświadczam, że </w:t>
      </w: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umowę będę realizował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zgod</w:t>
      </w:r>
      <w:r w:rsidR="00384AB2" w:rsidRPr="00AB3467">
        <w:rPr>
          <w:rFonts w:ascii="Tahoma" w:eastAsia="Times New Roman" w:hAnsi="Tahoma" w:cs="Tahoma"/>
          <w:sz w:val="20"/>
          <w:szCs w:val="20"/>
          <w:lang w:eastAsia="ar-SA"/>
        </w:rPr>
        <w:t>nie z obowiązującymi przepisami.</w:t>
      </w:r>
    </w:p>
    <w:p w14:paraId="489BDA9E" w14:textId="77777777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1E1EB784" w14:textId="77777777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</w:t>
      </w:r>
    </w:p>
    <w:p w14:paraId="1B730DCF" w14:textId="77777777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27E58349" w14:textId="77777777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2AEA4D21" w14:textId="77777777" w:rsidR="00980FC5" w:rsidRPr="00AB3467" w:rsidRDefault="00980FC5" w:rsidP="00AB3467">
      <w:pPr>
        <w:suppressAutoHyphens/>
        <w:spacing w:after="120" w:line="240" w:lineRule="auto"/>
        <w:ind w:left="48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………………………………………</w:t>
      </w:r>
    </w:p>
    <w:p w14:paraId="799DBB02" w14:textId="77777777" w:rsidR="00470F3F" w:rsidRPr="00AB3467" w:rsidRDefault="00980FC5" w:rsidP="00AB3467">
      <w:pPr>
        <w:suppressAutoHyphens/>
        <w:spacing w:after="120" w:line="240" w:lineRule="auto"/>
        <w:ind w:left="522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Data i podpis Oferenta</w:t>
      </w:r>
    </w:p>
    <w:p w14:paraId="331C3BA1" w14:textId="77777777" w:rsidR="00470F3F" w:rsidRPr="00AB3467" w:rsidRDefault="00470F3F" w:rsidP="00AB3467">
      <w:pPr>
        <w:jc w:val="both"/>
        <w:rPr>
          <w:rFonts w:ascii="Tahoma" w:hAnsi="Tahoma" w:cs="Tahoma"/>
          <w:sz w:val="20"/>
          <w:szCs w:val="20"/>
        </w:rPr>
      </w:pPr>
    </w:p>
    <w:sectPr w:rsidR="00470F3F" w:rsidRPr="00AB3467" w:rsidSect="00D7585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5006D" w14:textId="77777777" w:rsidR="007D1798" w:rsidRDefault="007D1798" w:rsidP="00616BD0">
      <w:pPr>
        <w:spacing w:after="0" w:line="240" w:lineRule="auto"/>
      </w:pPr>
      <w:r>
        <w:separator/>
      </w:r>
    </w:p>
  </w:endnote>
  <w:endnote w:type="continuationSeparator" w:id="0">
    <w:p w14:paraId="47C97026" w14:textId="77777777" w:rsidR="007D1798" w:rsidRDefault="007D1798" w:rsidP="00616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15347" w14:textId="77777777" w:rsidR="007D1798" w:rsidRDefault="007D1798" w:rsidP="00616BD0">
      <w:pPr>
        <w:spacing w:after="0" w:line="240" w:lineRule="auto"/>
      </w:pPr>
      <w:r>
        <w:separator/>
      </w:r>
    </w:p>
  </w:footnote>
  <w:footnote w:type="continuationSeparator" w:id="0">
    <w:p w14:paraId="5B999AFE" w14:textId="77777777" w:rsidR="007D1798" w:rsidRDefault="007D1798" w:rsidP="00616B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A4256" w14:textId="20D57EA2" w:rsidR="00761674" w:rsidRPr="00530F9D" w:rsidRDefault="00761674" w:rsidP="00530F9D">
    <w:pPr>
      <w:rPr>
        <w:rFonts w:ascii="Tahoma" w:hAnsi="Tahoma" w:cs="Tahoma"/>
        <w:sz w:val="18"/>
      </w:rPr>
    </w:pPr>
    <w:bookmarkStart w:id="1" w:name="_Hlk134093022"/>
    <w:bookmarkStart w:id="2" w:name="_Hlk134093023"/>
    <w:r w:rsidRPr="004B0ACB">
      <w:rPr>
        <w:rFonts w:ascii="Tahoma" w:hAnsi="Tahoma" w:cs="Tahoma"/>
        <w:sz w:val="18"/>
      </w:rPr>
      <w:t xml:space="preserve">Znak sprawy WSPL Zam. </w:t>
    </w:r>
    <w:proofErr w:type="spellStart"/>
    <w:r w:rsidRPr="004B0ACB">
      <w:rPr>
        <w:rFonts w:ascii="Tahoma" w:hAnsi="Tahoma" w:cs="Tahoma"/>
        <w:sz w:val="18"/>
      </w:rPr>
      <w:t>Publ</w:t>
    </w:r>
    <w:proofErr w:type="spellEnd"/>
    <w:r w:rsidRPr="004B0ACB">
      <w:rPr>
        <w:rFonts w:ascii="Tahoma" w:hAnsi="Tahoma" w:cs="Tahoma"/>
        <w:sz w:val="18"/>
      </w:rPr>
      <w:t xml:space="preserve">. nr </w:t>
    </w:r>
    <w:r w:rsidR="00C00F10">
      <w:rPr>
        <w:rFonts w:ascii="Tahoma" w:hAnsi="Tahoma" w:cs="Tahoma"/>
        <w:sz w:val="18"/>
      </w:rPr>
      <w:t>1</w:t>
    </w:r>
    <w:r w:rsidR="006A4B0F">
      <w:rPr>
        <w:rFonts w:ascii="Tahoma" w:hAnsi="Tahoma" w:cs="Tahoma"/>
        <w:sz w:val="18"/>
      </w:rPr>
      <w:t>5</w:t>
    </w:r>
    <w:r w:rsidRPr="004B0ACB">
      <w:rPr>
        <w:rFonts w:ascii="Tahoma" w:hAnsi="Tahoma" w:cs="Tahoma"/>
        <w:sz w:val="18"/>
      </w:rPr>
      <w:t>/</w:t>
    </w:r>
    <w:r w:rsidR="00F24943">
      <w:rPr>
        <w:rFonts w:ascii="Tahoma" w:hAnsi="Tahoma" w:cs="Tahoma"/>
        <w:sz w:val="18"/>
      </w:rPr>
      <w:t>2</w:t>
    </w:r>
    <w:bookmarkEnd w:id="1"/>
    <w:bookmarkEnd w:id="2"/>
    <w:r w:rsidR="006A4B0F">
      <w:rPr>
        <w:rFonts w:ascii="Tahoma" w:hAnsi="Tahoma" w:cs="Tahoma"/>
        <w:sz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B"/>
    <w:multiLevelType w:val="singleLevel"/>
    <w:tmpl w:val="0000000B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0E"/>
    <w:multiLevelType w:val="multilevel"/>
    <w:tmpl w:val="17B6E3BA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2244403"/>
    <w:multiLevelType w:val="hybridMultilevel"/>
    <w:tmpl w:val="3D6A98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CF6C30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73519BC"/>
    <w:multiLevelType w:val="hybridMultilevel"/>
    <w:tmpl w:val="ED823BEA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0FA446C5"/>
    <w:multiLevelType w:val="hybridMultilevel"/>
    <w:tmpl w:val="83105D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81FC3"/>
    <w:multiLevelType w:val="hybridMultilevel"/>
    <w:tmpl w:val="7E7AB08E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A6988184">
      <w:start w:val="8"/>
      <w:numFmt w:val="upperRoman"/>
      <w:lvlText w:val="%3."/>
      <w:lvlJc w:val="left"/>
      <w:pPr>
        <w:ind w:left="276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405709A6"/>
    <w:multiLevelType w:val="hybridMultilevel"/>
    <w:tmpl w:val="AA809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F97EB3"/>
    <w:multiLevelType w:val="hybridMultilevel"/>
    <w:tmpl w:val="9A289C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B16A57"/>
    <w:multiLevelType w:val="hybridMultilevel"/>
    <w:tmpl w:val="F716B55E"/>
    <w:lvl w:ilvl="0" w:tplc="AD7E33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893990"/>
    <w:multiLevelType w:val="hybridMultilevel"/>
    <w:tmpl w:val="88BAB316"/>
    <w:lvl w:ilvl="0" w:tplc="3B5A738E">
      <w:start w:val="1"/>
      <w:numFmt w:val="decimal"/>
      <w:lvlText w:val="%1."/>
      <w:lvlJc w:val="right"/>
      <w:pPr>
        <w:ind w:left="833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7" w15:restartNumberingAfterBreak="0">
    <w:nsid w:val="51D10162"/>
    <w:multiLevelType w:val="multilevel"/>
    <w:tmpl w:val="9C22552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 w15:restartNumberingAfterBreak="0">
    <w:nsid w:val="5567135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7603C74"/>
    <w:multiLevelType w:val="hybridMultilevel"/>
    <w:tmpl w:val="EACAEFF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C3F409DC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16B0BF1"/>
    <w:multiLevelType w:val="hybridMultilevel"/>
    <w:tmpl w:val="810C451C"/>
    <w:lvl w:ilvl="0" w:tplc="05D86FD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2715429"/>
    <w:multiLevelType w:val="hybridMultilevel"/>
    <w:tmpl w:val="F228A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707CE8"/>
    <w:multiLevelType w:val="hybridMultilevel"/>
    <w:tmpl w:val="5A5280DE"/>
    <w:lvl w:ilvl="0" w:tplc="A7D2CD9C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119178">
    <w:abstractNumId w:val="0"/>
  </w:num>
  <w:num w:numId="2" w16cid:durableId="1340623551">
    <w:abstractNumId w:val="1"/>
  </w:num>
  <w:num w:numId="3" w16cid:durableId="977028303">
    <w:abstractNumId w:val="2"/>
  </w:num>
  <w:num w:numId="4" w16cid:durableId="472404627">
    <w:abstractNumId w:val="3"/>
  </w:num>
  <w:num w:numId="5" w16cid:durableId="1047489944">
    <w:abstractNumId w:val="4"/>
  </w:num>
  <w:num w:numId="6" w16cid:durableId="1114247022">
    <w:abstractNumId w:val="5"/>
  </w:num>
  <w:num w:numId="7" w16cid:durableId="1912502611">
    <w:abstractNumId w:val="6"/>
  </w:num>
  <w:num w:numId="8" w16cid:durableId="1207257051">
    <w:abstractNumId w:val="7"/>
  </w:num>
  <w:num w:numId="9" w16cid:durableId="1839030215">
    <w:abstractNumId w:val="8"/>
  </w:num>
  <w:num w:numId="10" w16cid:durableId="1453555356">
    <w:abstractNumId w:val="9"/>
  </w:num>
  <w:num w:numId="11" w16cid:durableId="681668938">
    <w:abstractNumId w:val="22"/>
  </w:num>
  <w:num w:numId="12" w16cid:durableId="2070154203">
    <w:abstractNumId w:val="15"/>
  </w:num>
  <w:num w:numId="13" w16cid:durableId="824394776">
    <w:abstractNumId w:val="11"/>
  </w:num>
  <w:num w:numId="14" w16cid:durableId="1936864802">
    <w:abstractNumId w:val="12"/>
  </w:num>
  <w:num w:numId="15" w16cid:durableId="1825703226">
    <w:abstractNumId w:val="18"/>
  </w:num>
  <w:num w:numId="16" w16cid:durableId="1530989484">
    <w:abstractNumId w:val="19"/>
  </w:num>
  <w:num w:numId="17" w16cid:durableId="1410688226">
    <w:abstractNumId w:val="10"/>
  </w:num>
  <w:num w:numId="18" w16cid:durableId="2094467356">
    <w:abstractNumId w:val="17"/>
  </w:num>
  <w:num w:numId="19" w16cid:durableId="446194310">
    <w:abstractNumId w:val="14"/>
  </w:num>
  <w:num w:numId="20" w16cid:durableId="121581178">
    <w:abstractNumId w:val="20"/>
  </w:num>
  <w:num w:numId="21" w16cid:durableId="1354648753">
    <w:abstractNumId w:val="16"/>
  </w:num>
  <w:num w:numId="22" w16cid:durableId="1424260195">
    <w:abstractNumId w:val="13"/>
  </w:num>
  <w:num w:numId="23" w16cid:durableId="174413847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945"/>
    <w:rsid w:val="000176A1"/>
    <w:rsid w:val="000235A0"/>
    <w:rsid w:val="000301AC"/>
    <w:rsid w:val="00037476"/>
    <w:rsid w:val="00037FED"/>
    <w:rsid w:val="00047A5F"/>
    <w:rsid w:val="00050826"/>
    <w:rsid w:val="00070C35"/>
    <w:rsid w:val="00082D83"/>
    <w:rsid w:val="000C1921"/>
    <w:rsid w:val="000D0BE8"/>
    <w:rsid w:val="000E038D"/>
    <w:rsid w:val="00114536"/>
    <w:rsid w:val="00120DD6"/>
    <w:rsid w:val="001411F2"/>
    <w:rsid w:val="00141DB2"/>
    <w:rsid w:val="00155E68"/>
    <w:rsid w:val="00172D04"/>
    <w:rsid w:val="00174DDB"/>
    <w:rsid w:val="00175A6B"/>
    <w:rsid w:val="001828BF"/>
    <w:rsid w:val="001A2854"/>
    <w:rsid w:val="001B044D"/>
    <w:rsid w:val="001B76B4"/>
    <w:rsid w:val="001C2491"/>
    <w:rsid w:val="001C473A"/>
    <w:rsid w:val="001D0AE2"/>
    <w:rsid w:val="001D34C2"/>
    <w:rsid w:val="001E656D"/>
    <w:rsid w:val="001F3277"/>
    <w:rsid w:val="001F7E85"/>
    <w:rsid w:val="00203D23"/>
    <w:rsid w:val="002075B8"/>
    <w:rsid w:val="00213687"/>
    <w:rsid w:val="00227E71"/>
    <w:rsid w:val="00261BE5"/>
    <w:rsid w:val="00263B1D"/>
    <w:rsid w:val="002A7FBB"/>
    <w:rsid w:val="00301960"/>
    <w:rsid w:val="003145DD"/>
    <w:rsid w:val="00316945"/>
    <w:rsid w:val="00330F75"/>
    <w:rsid w:val="0037232D"/>
    <w:rsid w:val="00384AB2"/>
    <w:rsid w:val="00396D43"/>
    <w:rsid w:val="003A2274"/>
    <w:rsid w:val="003A24DA"/>
    <w:rsid w:val="003A3A0E"/>
    <w:rsid w:val="0042461F"/>
    <w:rsid w:val="00470F3F"/>
    <w:rsid w:val="00496008"/>
    <w:rsid w:val="004B2751"/>
    <w:rsid w:val="004C4998"/>
    <w:rsid w:val="004E6BF5"/>
    <w:rsid w:val="00530A66"/>
    <w:rsid w:val="00530F9D"/>
    <w:rsid w:val="00590C3B"/>
    <w:rsid w:val="005954B5"/>
    <w:rsid w:val="005C28A5"/>
    <w:rsid w:val="005C3547"/>
    <w:rsid w:val="005C748E"/>
    <w:rsid w:val="005E5DCB"/>
    <w:rsid w:val="005F116D"/>
    <w:rsid w:val="00610A6D"/>
    <w:rsid w:val="00612FD1"/>
    <w:rsid w:val="00616BD0"/>
    <w:rsid w:val="00631CDD"/>
    <w:rsid w:val="006374F9"/>
    <w:rsid w:val="00640183"/>
    <w:rsid w:val="00667A7B"/>
    <w:rsid w:val="00677C3C"/>
    <w:rsid w:val="0068260C"/>
    <w:rsid w:val="00685CF0"/>
    <w:rsid w:val="006A4B0F"/>
    <w:rsid w:val="006B44AB"/>
    <w:rsid w:val="006D37F0"/>
    <w:rsid w:val="006D3FE4"/>
    <w:rsid w:val="006E145C"/>
    <w:rsid w:val="0070403F"/>
    <w:rsid w:val="00711700"/>
    <w:rsid w:val="00712F65"/>
    <w:rsid w:val="00713BD8"/>
    <w:rsid w:val="00721789"/>
    <w:rsid w:val="00726BBD"/>
    <w:rsid w:val="00737952"/>
    <w:rsid w:val="007462F2"/>
    <w:rsid w:val="00761674"/>
    <w:rsid w:val="007647BA"/>
    <w:rsid w:val="00764B12"/>
    <w:rsid w:val="007774AC"/>
    <w:rsid w:val="007B1A37"/>
    <w:rsid w:val="007B66D6"/>
    <w:rsid w:val="007D1798"/>
    <w:rsid w:val="007E3000"/>
    <w:rsid w:val="00847450"/>
    <w:rsid w:val="008532D1"/>
    <w:rsid w:val="00861889"/>
    <w:rsid w:val="00885AF9"/>
    <w:rsid w:val="008A64DB"/>
    <w:rsid w:val="009170B4"/>
    <w:rsid w:val="009420C6"/>
    <w:rsid w:val="009628B8"/>
    <w:rsid w:val="009716B8"/>
    <w:rsid w:val="0097214A"/>
    <w:rsid w:val="00973F6F"/>
    <w:rsid w:val="00980FC5"/>
    <w:rsid w:val="009A632F"/>
    <w:rsid w:val="009E2B02"/>
    <w:rsid w:val="009F7877"/>
    <w:rsid w:val="00A06799"/>
    <w:rsid w:val="00A307EB"/>
    <w:rsid w:val="00A729D2"/>
    <w:rsid w:val="00A821F2"/>
    <w:rsid w:val="00A86DC2"/>
    <w:rsid w:val="00A906F0"/>
    <w:rsid w:val="00AA3265"/>
    <w:rsid w:val="00AB3467"/>
    <w:rsid w:val="00AE3E09"/>
    <w:rsid w:val="00AE4AD0"/>
    <w:rsid w:val="00B04BF6"/>
    <w:rsid w:val="00B052D9"/>
    <w:rsid w:val="00B14A01"/>
    <w:rsid w:val="00B14AEB"/>
    <w:rsid w:val="00B16C27"/>
    <w:rsid w:val="00B52EF8"/>
    <w:rsid w:val="00B71EE9"/>
    <w:rsid w:val="00BA0741"/>
    <w:rsid w:val="00BA7F04"/>
    <w:rsid w:val="00BE3AAD"/>
    <w:rsid w:val="00C00F10"/>
    <w:rsid w:val="00C104BD"/>
    <w:rsid w:val="00C106C9"/>
    <w:rsid w:val="00C10CC6"/>
    <w:rsid w:val="00C21B6F"/>
    <w:rsid w:val="00C42876"/>
    <w:rsid w:val="00C52EB8"/>
    <w:rsid w:val="00CA4EC6"/>
    <w:rsid w:val="00D0671D"/>
    <w:rsid w:val="00D14B4C"/>
    <w:rsid w:val="00D25618"/>
    <w:rsid w:val="00D41C24"/>
    <w:rsid w:val="00D6206A"/>
    <w:rsid w:val="00D75855"/>
    <w:rsid w:val="00D75EE6"/>
    <w:rsid w:val="00D81D30"/>
    <w:rsid w:val="00D93C76"/>
    <w:rsid w:val="00DA7896"/>
    <w:rsid w:val="00DB0AC7"/>
    <w:rsid w:val="00DC1B2B"/>
    <w:rsid w:val="00E15FDC"/>
    <w:rsid w:val="00E4314F"/>
    <w:rsid w:val="00E852F8"/>
    <w:rsid w:val="00EE1B5B"/>
    <w:rsid w:val="00EE5F56"/>
    <w:rsid w:val="00F245D6"/>
    <w:rsid w:val="00F24943"/>
    <w:rsid w:val="00F41103"/>
    <w:rsid w:val="00F42917"/>
    <w:rsid w:val="00F737F9"/>
    <w:rsid w:val="00F75959"/>
    <w:rsid w:val="00F81404"/>
    <w:rsid w:val="00F81C47"/>
    <w:rsid w:val="00F9068E"/>
    <w:rsid w:val="00FB0117"/>
    <w:rsid w:val="00FB2220"/>
    <w:rsid w:val="00FC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EDB7D"/>
  <w15:docId w15:val="{24023C25-1CF3-4D7F-9498-D742A749E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5855"/>
  </w:style>
  <w:style w:type="paragraph" w:styleId="Nagwek3">
    <w:name w:val="heading 3"/>
    <w:basedOn w:val="Normalny"/>
    <w:next w:val="Normalny"/>
    <w:link w:val="Nagwek3Znak"/>
    <w:qFormat/>
    <w:rsid w:val="008A64D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80FC5"/>
    <w:pPr>
      <w:ind w:left="720"/>
      <w:contextualSpacing/>
    </w:pPr>
  </w:style>
  <w:style w:type="paragraph" w:customStyle="1" w:styleId="Default">
    <w:name w:val="Default"/>
    <w:rsid w:val="00885A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AA32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16BD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16BD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16BD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EC6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rsid w:val="008A64DB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ekstpodstawowywcity2">
    <w:name w:val="Body Text Indent 2"/>
    <w:basedOn w:val="Normalny"/>
    <w:link w:val="Tekstpodstawowywcity2Znak"/>
    <w:rsid w:val="008A64DB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A64D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379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7952"/>
  </w:style>
  <w:style w:type="paragraph" w:styleId="Stopka">
    <w:name w:val="footer"/>
    <w:basedOn w:val="Normalny"/>
    <w:link w:val="StopkaZnak"/>
    <w:uiPriority w:val="99"/>
    <w:unhideWhenUsed/>
    <w:rsid w:val="007379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7952"/>
  </w:style>
  <w:style w:type="character" w:customStyle="1" w:styleId="ng-binding">
    <w:name w:val="ng-binding"/>
    <w:basedOn w:val="Domylnaczcionkaakapitu"/>
    <w:rsid w:val="00B14AEB"/>
  </w:style>
  <w:style w:type="character" w:customStyle="1" w:styleId="ng-scope">
    <w:name w:val="ng-scope"/>
    <w:basedOn w:val="Domylnaczcionkaakapitu"/>
    <w:rsid w:val="00B14AEB"/>
  </w:style>
  <w:style w:type="character" w:styleId="Hipercze">
    <w:name w:val="Hyperlink"/>
    <w:rsid w:val="00610A6D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E5F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2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.pub@wspl.info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spl.info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zam.pub@wspl.inf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6</Pages>
  <Words>1568</Words>
  <Characters>9409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Rafał Konieczny</cp:lastModifiedBy>
  <cp:revision>12</cp:revision>
  <cp:lastPrinted>2026-05-13T07:58:00Z</cp:lastPrinted>
  <dcterms:created xsi:type="dcterms:W3CDTF">2021-12-17T12:34:00Z</dcterms:created>
  <dcterms:modified xsi:type="dcterms:W3CDTF">2026-05-13T07:59:00Z</dcterms:modified>
</cp:coreProperties>
</file>